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121707" w14:textId="77777777" w:rsidR="00202457" w:rsidRPr="00A12D34" w:rsidRDefault="00202457" w:rsidP="00202457">
      <w:pPr>
        <w:pageBreakBefore/>
        <w:tabs>
          <w:tab w:val="left" w:pos="8550"/>
        </w:tabs>
        <w:jc w:val="center"/>
        <w:rPr>
          <w:rFonts w:ascii="Times New Roman" w:eastAsia="Times New Roman" w:hAnsi="Times New Roman" w:cs="Times New Roman"/>
          <w:b/>
          <w:bCs/>
          <w:spacing w:val="28"/>
          <w:sz w:val="28"/>
        </w:rPr>
      </w:pPr>
      <w:r w:rsidRPr="00A12D34">
        <w:rPr>
          <w:rFonts w:ascii="Times New Roman" w:hAnsi="Times New Roman" w:cs="Times New Roman"/>
          <w:noProof/>
          <w:lang w:eastAsia="ru-RU" w:bidi="ar-SA"/>
        </w:rPr>
        <w:drawing>
          <wp:inline distT="0" distB="0" distL="0" distR="0" wp14:anchorId="50B22C41" wp14:editId="5E58A00A">
            <wp:extent cx="55245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552450" cy="704850"/>
                    </a:xfrm>
                    <a:prstGeom prst="rect">
                      <a:avLst/>
                    </a:prstGeom>
                    <a:solidFill>
                      <a:srgbClr val="FFFFFF"/>
                    </a:solidFill>
                    <a:ln>
                      <a:noFill/>
                    </a:ln>
                  </pic:spPr>
                </pic:pic>
              </a:graphicData>
            </a:graphic>
          </wp:inline>
        </w:drawing>
      </w:r>
    </w:p>
    <w:p w14:paraId="640A3039" w14:textId="77777777" w:rsidR="00202457" w:rsidRPr="00A12D34" w:rsidRDefault="00202457" w:rsidP="00202457">
      <w:pPr>
        <w:tabs>
          <w:tab w:val="left" w:pos="0"/>
          <w:tab w:val="left" w:pos="8550"/>
        </w:tabs>
        <w:jc w:val="center"/>
        <w:rPr>
          <w:rFonts w:ascii="Times New Roman" w:hAnsi="Times New Roman" w:cs="Times New Roman"/>
        </w:rPr>
      </w:pPr>
      <w:r w:rsidRPr="00A12D34">
        <w:rPr>
          <w:rFonts w:ascii="Times New Roman" w:eastAsia="Times New Roman" w:hAnsi="Times New Roman" w:cs="Times New Roman"/>
          <w:b/>
          <w:bCs/>
          <w:spacing w:val="28"/>
          <w:sz w:val="28"/>
        </w:rPr>
        <w:t xml:space="preserve"> </w:t>
      </w:r>
    </w:p>
    <w:p w14:paraId="75E8DBE3" w14:textId="77777777" w:rsidR="00202457" w:rsidRPr="00A12D34" w:rsidRDefault="00202457" w:rsidP="00202457">
      <w:pPr>
        <w:tabs>
          <w:tab w:val="left" w:pos="0"/>
          <w:tab w:val="left" w:pos="8550"/>
        </w:tabs>
        <w:jc w:val="center"/>
        <w:rPr>
          <w:rFonts w:ascii="Times New Roman" w:hAnsi="Times New Roman" w:cs="Times New Roman"/>
        </w:rPr>
      </w:pPr>
      <w:r w:rsidRPr="00A12D34">
        <w:rPr>
          <w:rFonts w:ascii="Times New Roman" w:hAnsi="Times New Roman" w:cs="Times New Roman"/>
          <w:b/>
          <w:bCs/>
          <w:spacing w:val="28"/>
          <w:sz w:val="28"/>
          <w:szCs w:val="28"/>
        </w:rPr>
        <w:t>АДМИНИСТРАЦИЯ ЛЕБЯЖСКОГО МУНИЦИПАЛЬНОГО ОКРУГА</w:t>
      </w:r>
    </w:p>
    <w:p w14:paraId="014883DD" w14:textId="77777777" w:rsidR="00202457" w:rsidRPr="00A12D34" w:rsidRDefault="00202457" w:rsidP="00202457">
      <w:pPr>
        <w:keepNext/>
        <w:tabs>
          <w:tab w:val="left" w:pos="0"/>
          <w:tab w:val="left" w:pos="8550"/>
        </w:tabs>
        <w:spacing w:before="360"/>
        <w:jc w:val="center"/>
        <w:rPr>
          <w:rFonts w:ascii="Times New Roman" w:hAnsi="Times New Roman" w:cs="Times New Roman"/>
        </w:rPr>
      </w:pPr>
      <w:r w:rsidRPr="00A12D34">
        <w:rPr>
          <w:rFonts w:ascii="Times New Roman" w:hAnsi="Times New Roman" w:cs="Times New Roman"/>
          <w:b/>
          <w:sz w:val="32"/>
          <w:szCs w:val="32"/>
        </w:rPr>
        <w:t>ПОСТАНОВЛЕНИЕ</w:t>
      </w:r>
    </w:p>
    <w:p w14:paraId="55F75414" w14:textId="77777777" w:rsidR="00202457" w:rsidRDefault="00202457" w:rsidP="00202457">
      <w:pPr>
        <w:keepNext/>
        <w:tabs>
          <w:tab w:val="left" w:pos="0"/>
          <w:tab w:val="left" w:pos="8550"/>
        </w:tabs>
        <w:jc w:val="center"/>
        <w:rPr>
          <w:rFonts w:ascii="Times New Roman" w:hAnsi="Times New Roman" w:cs="Times New Roman"/>
          <w:sz w:val="28"/>
          <w:szCs w:val="28"/>
        </w:rPr>
      </w:pPr>
    </w:p>
    <w:p w14:paraId="0C617636" w14:textId="0CC59438" w:rsidR="00202457" w:rsidRPr="00047DD3" w:rsidRDefault="00047DD3" w:rsidP="00202457">
      <w:pPr>
        <w:keepNext/>
        <w:tabs>
          <w:tab w:val="left" w:pos="0"/>
          <w:tab w:val="left" w:pos="8550"/>
        </w:tabs>
        <w:jc w:val="center"/>
        <w:rPr>
          <w:rFonts w:ascii="Times New Roman" w:hAnsi="Times New Roman" w:cs="Times New Roman"/>
          <w:u w:val="single"/>
        </w:rPr>
      </w:pPr>
      <w:r>
        <w:rPr>
          <w:rFonts w:ascii="Times New Roman" w:hAnsi="Times New Roman" w:cs="Times New Roman"/>
          <w:sz w:val="28"/>
          <w:szCs w:val="28"/>
          <w:u w:val="single"/>
        </w:rPr>
        <w:t>30.12.2025</w:t>
      </w:r>
      <w:r w:rsidR="00202457" w:rsidRPr="00A12D34">
        <w:rPr>
          <w:rFonts w:ascii="Times New Roman" w:hAnsi="Times New Roman" w:cs="Times New Roman"/>
          <w:sz w:val="28"/>
          <w:szCs w:val="28"/>
        </w:rPr>
        <w:t xml:space="preserve">                                                                                                     № </w:t>
      </w:r>
      <w:r>
        <w:rPr>
          <w:rFonts w:ascii="Times New Roman" w:hAnsi="Times New Roman" w:cs="Times New Roman"/>
          <w:sz w:val="28"/>
          <w:szCs w:val="28"/>
          <w:u w:val="single"/>
        </w:rPr>
        <w:t>954</w:t>
      </w:r>
    </w:p>
    <w:tbl>
      <w:tblPr>
        <w:tblW w:w="9967" w:type="dxa"/>
        <w:tblLayout w:type="fixed"/>
        <w:tblLook w:val="0000" w:firstRow="0" w:lastRow="0" w:firstColumn="0" w:lastColumn="0" w:noHBand="0" w:noVBand="0"/>
      </w:tblPr>
      <w:tblGrid>
        <w:gridCol w:w="9967"/>
      </w:tblGrid>
      <w:tr w:rsidR="00202457" w:rsidRPr="00A12D34" w14:paraId="2B2B401E" w14:textId="77777777" w:rsidTr="00202457">
        <w:trPr>
          <w:trHeight w:val="57"/>
        </w:trPr>
        <w:tc>
          <w:tcPr>
            <w:tcW w:w="9967" w:type="dxa"/>
            <w:shd w:val="clear" w:color="auto" w:fill="auto"/>
          </w:tcPr>
          <w:p w14:paraId="1200A6A0" w14:textId="77777777" w:rsidR="00202457" w:rsidRPr="00A12D34" w:rsidRDefault="00202457" w:rsidP="00202457">
            <w:pPr>
              <w:spacing w:after="240"/>
              <w:jc w:val="center"/>
              <w:rPr>
                <w:rFonts w:ascii="Times New Roman" w:hAnsi="Times New Roman" w:cs="Times New Roman"/>
                <w:sz w:val="28"/>
              </w:rPr>
            </w:pPr>
            <w:r w:rsidRPr="00A12D34">
              <w:rPr>
                <w:rFonts w:ascii="Times New Roman" w:hAnsi="Times New Roman" w:cs="Times New Roman"/>
                <w:sz w:val="28"/>
                <w:szCs w:val="26"/>
              </w:rPr>
              <w:t>пгт Лебяжье</w:t>
            </w:r>
          </w:p>
          <w:tbl>
            <w:tblPr>
              <w:tblW w:w="9920" w:type="dxa"/>
              <w:jc w:val="center"/>
              <w:tblLayout w:type="fixed"/>
              <w:tblCellMar>
                <w:left w:w="70" w:type="dxa"/>
                <w:right w:w="70" w:type="dxa"/>
              </w:tblCellMar>
              <w:tblLook w:val="0000" w:firstRow="0" w:lastRow="0" w:firstColumn="0" w:lastColumn="0" w:noHBand="0" w:noVBand="0"/>
            </w:tblPr>
            <w:tblGrid>
              <w:gridCol w:w="9920"/>
            </w:tblGrid>
            <w:tr w:rsidR="00202457" w:rsidRPr="00A12D34" w14:paraId="5F046253" w14:textId="77777777" w:rsidTr="00202457">
              <w:trPr>
                <w:trHeight w:val="1058"/>
                <w:jc w:val="center"/>
              </w:trPr>
              <w:tc>
                <w:tcPr>
                  <w:tcW w:w="9920" w:type="dxa"/>
                  <w:shd w:val="clear" w:color="auto" w:fill="auto"/>
                </w:tcPr>
                <w:p w14:paraId="3E04F3A9" w14:textId="77777777" w:rsidR="00202457" w:rsidRPr="00846C0D" w:rsidRDefault="00202457" w:rsidP="00C94D4F">
                  <w:pPr>
                    <w:pStyle w:val="2b"/>
                    <w:shd w:val="clear" w:color="auto" w:fill="auto"/>
                    <w:spacing w:after="0" w:line="240" w:lineRule="auto"/>
                    <w:rPr>
                      <w:color w:val="0D0D0D" w:themeColor="text1" w:themeTint="F2"/>
                    </w:rPr>
                  </w:pPr>
                  <w:r w:rsidRPr="00846C0D">
                    <w:rPr>
                      <w:color w:val="0D0D0D" w:themeColor="text1" w:themeTint="F2"/>
                      <w:sz w:val="28"/>
                      <w:szCs w:val="28"/>
                    </w:rPr>
                    <w:t>О внесении изменений в постановление админ</w:t>
                  </w:r>
                  <w:r w:rsidR="00C94D4F">
                    <w:rPr>
                      <w:color w:val="0D0D0D" w:themeColor="text1" w:themeTint="F2"/>
                      <w:sz w:val="28"/>
                      <w:szCs w:val="28"/>
                    </w:rPr>
                    <w:t>истрации Лебяжского муниципального округа от 02</w:t>
                  </w:r>
                  <w:r w:rsidRPr="00846C0D">
                    <w:rPr>
                      <w:color w:val="0D0D0D" w:themeColor="text1" w:themeTint="F2"/>
                      <w:sz w:val="28"/>
                      <w:szCs w:val="28"/>
                    </w:rPr>
                    <w:t>.10.202</w:t>
                  </w:r>
                  <w:r w:rsidR="00C94D4F">
                    <w:rPr>
                      <w:color w:val="0D0D0D" w:themeColor="text1" w:themeTint="F2"/>
                      <w:sz w:val="28"/>
                      <w:szCs w:val="28"/>
                    </w:rPr>
                    <w:t>5 № 681</w:t>
                  </w:r>
                  <w:r w:rsidRPr="00846C0D">
                    <w:rPr>
                      <w:color w:val="0D0D0D" w:themeColor="text1" w:themeTint="F2"/>
                      <w:sz w:val="28"/>
                      <w:szCs w:val="28"/>
                    </w:rPr>
                    <w:t xml:space="preserve"> «</w:t>
                  </w:r>
                  <w:r w:rsidR="00C94D4F" w:rsidRPr="00215DF1">
                    <w:rPr>
                      <w:color w:val="000000"/>
                      <w:sz w:val="28"/>
                      <w:szCs w:val="28"/>
                    </w:rPr>
                    <w:t xml:space="preserve">Об утверждении муниципальной программы </w:t>
                  </w:r>
                  <w:r w:rsidR="00C94D4F">
                    <w:rPr>
                      <w:color w:val="000000"/>
                      <w:sz w:val="28"/>
                      <w:szCs w:val="28"/>
                    </w:rPr>
                    <w:t>Лебяжского</w:t>
                  </w:r>
                  <w:r w:rsidR="00C94D4F" w:rsidRPr="00215DF1">
                    <w:rPr>
                      <w:color w:val="000000"/>
                      <w:sz w:val="28"/>
                      <w:szCs w:val="28"/>
                    </w:rPr>
                    <w:t xml:space="preserve"> муниципального округа Кировской области</w:t>
                  </w:r>
                  <w:r w:rsidR="00C94D4F">
                    <w:rPr>
                      <w:color w:val="000000"/>
                      <w:sz w:val="28"/>
                      <w:szCs w:val="28"/>
                    </w:rPr>
                    <w:t xml:space="preserve"> </w:t>
                  </w:r>
                  <w:r w:rsidR="00C94D4F" w:rsidRPr="00215DF1">
                    <w:rPr>
                      <w:color w:val="000000"/>
                      <w:sz w:val="28"/>
                      <w:szCs w:val="28"/>
                    </w:rPr>
                    <w:t>«</w:t>
                  </w:r>
                  <w:r w:rsidR="00C94D4F">
                    <w:rPr>
                      <w:sz w:val="28"/>
                      <w:szCs w:val="28"/>
                    </w:rPr>
                    <w:t>Формирование современной го</w:t>
                  </w:r>
                  <w:r w:rsidR="00C94D4F" w:rsidRPr="00FF48B4">
                    <w:rPr>
                      <w:sz w:val="28"/>
                      <w:szCs w:val="28"/>
                    </w:rPr>
                    <w:t>родской среды на территории Лебяжского муниципального округа</w:t>
                  </w:r>
                  <w:r w:rsidR="00C94D4F" w:rsidRPr="00215DF1">
                    <w:rPr>
                      <w:color w:val="000000"/>
                      <w:sz w:val="28"/>
                      <w:szCs w:val="28"/>
                    </w:rPr>
                    <w:t>»</w:t>
                  </w:r>
                </w:p>
              </w:tc>
            </w:tr>
          </w:tbl>
          <w:p w14:paraId="463CF261" w14:textId="77777777" w:rsidR="00202457" w:rsidRPr="00A12D34" w:rsidRDefault="00202457" w:rsidP="00202457">
            <w:pPr>
              <w:keepNext/>
              <w:tabs>
                <w:tab w:val="left" w:pos="0"/>
                <w:tab w:val="left" w:pos="8550"/>
              </w:tabs>
              <w:spacing w:after="240"/>
              <w:jc w:val="center"/>
              <w:rPr>
                <w:rFonts w:ascii="Times New Roman" w:hAnsi="Times New Roman" w:cs="Times New Roman"/>
                <w:b/>
                <w:sz w:val="26"/>
                <w:szCs w:val="26"/>
              </w:rPr>
            </w:pPr>
          </w:p>
        </w:tc>
      </w:tr>
    </w:tbl>
    <w:p w14:paraId="35478050" w14:textId="77777777" w:rsidR="00202457" w:rsidRPr="00A12D34" w:rsidRDefault="00202457" w:rsidP="00202457">
      <w:pPr>
        <w:pStyle w:val="a0"/>
        <w:spacing w:after="0" w:line="360" w:lineRule="auto"/>
        <w:ind w:firstLine="709"/>
        <w:jc w:val="both"/>
        <w:rPr>
          <w:rFonts w:ascii="Times New Roman" w:hAnsi="Times New Roman" w:cs="Times New Roman"/>
          <w:spacing w:val="-4"/>
          <w:sz w:val="28"/>
          <w:szCs w:val="28"/>
        </w:rPr>
      </w:pPr>
    </w:p>
    <w:p w14:paraId="1312467F" w14:textId="77777777" w:rsidR="00202457" w:rsidRPr="00A12D34" w:rsidRDefault="00202457" w:rsidP="00202457">
      <w:pPr>
        <w:pStyle w:val="a0"/>
        <w:spacing w:after="0" w:line="360" w:lineRule="auto"/>
        <w:ind w:firstLine="709"/>
        <w:jc w:val="both"/>
        <w:rPr>
          <w:rFonts w:ascii="Times New Roman" w:hAnsi="Times New Roman" w:cs="Times New Roman"/>
          <w:spacing w:val="-4"/>
          <w:sz w:val="28"/>
          <w:szCs w:val="28"/>
        </w:rPr>
      </w:pPr>
    </w:p>
    <w:p w14:paraId="3F2729EA" w14:textId="77777777" w:rsidR="00202457" w:rsidRPr="00A12D34" w:rsidRDefault="00202457" w:rsidP="00202457">
      <w:pPr>
        <w:pStyle w:val="2c"/>
        <w:spacing w:before="0" w:after="0" w:line="312" w:lineRule="auto"/>
        <w:ind w:firstLine="709"/>
        <w:jc w:val="both"/>
        <w:rPr>
          <w:sz w:val="28"/>
          <w:szCs w:val="28"/>
        </w:rPr>
      </w:pPr>
      <w:r w:rsidRPr="00A12D34">
        <w:rPr>
          <w:sz w:val="28"/>
          <w:szCs w:val="28"/>
        </w:rPr>
        <w:t xml:space="preserve">В соответствии с постановлением </w:t>
      </w:r>
      <w:r w:rsidRPr="00DA0296">
        <w:rPr>
          <w:sz w:val="28"/>
          <w:szCs w:val="28"/>
        </w:rPr>
        <w:t>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Pr="00A12D34">
        <w:rPr>
          <w:sz w:val="28"/>
          <w:szCs w:val="28"/>
        </w:rPr>
        <w:t xml:space="preserve"> администрация Лебяжского муниципального округа ПОСТАНОВЛЯЕТ:</w:t>
      </w:r>
    </w:p>
    <w:p w14:paraId="5C7FBD30" w14:textId="77777777" w:rsidR="00202457" w:rsidRPr="00A12D34" w:rsidRDefault="00202457" w:rsidP="00202457">
      <w:pPr>
        <w:pStyle w:val="2c"/>
        <w:spacing w:before="0" w:after="0" w:line="312" w:lineRule="auto"/>
        <w:ind w:firstLine="709"/>
        <w:jc w:val="both"/>
        <w:rPr>
          <w:sz w:val="28"/>
          <w:szCs w:val="28"/>
        </w:rPr>
      </w:pPr>
      <w:r w:rsidRPr="00A12D34">
        <w:rPr>
          <w:sz w:val="28"/>
          <w:szCs w:val="28"/>
        </w:rPr>
        <w:t xml:space="preserve">1. Внести изменения в постановление администрации Лебяжского района от </w:t>
      </w:r>
      <w:r w:rsidR="00C94D4F">
        <w:rPr>
          <w:sz w:val="28"/>
          <w:szCs w:val="28"/>
        </w:rPr>
        <w:t>02</w:t>
      </w:r>
      <w:r w:rsidRPr="00A12D34">
        <w:rPr>
          <w:sz w:val="28"/>
          <w:szCs w:val="28"/>
        </w:rPr>
        <w:t>.10.202</w:t>
      </w:r>
      <w:r w:rsidR="00C94D4F">
        <w:rPr>
          <w:sz w:val="28"/>
          <w:szCs w:val="28"/>
        </w:rPr>
        <w:t>5</w:t>
      </w:r>
      <w:r w:rsidRPr="00A12D34">
        <w:rPr>
          <w:sz w:val="28"/>
          <w:szCs w:val="28"/>
        </w:rPr>
        <w:t xml:space="preserve"> № </w:t>
      </w:r>
      <w:r w:rsidR="00C94D4F">
        <w:rPr>
          <w:sz w:val="28"/>
          <w:szCs w:val="28"/>
        </w:rPr>
        <w:t>681</w:t>
      </w:r>
      <w:r w:rsidRPr="00A12D34">
        <w:rPr>
          <w:sz w:val="28"/>
          <w:szCs w:val="28"/>
        </w:rPr>
        <w:t xml:space="preserve"> «Об утверждении муниципальной программы Лебяжского муниципального округа Кировской области «</w:t>
      </w:r>
      <w:r w:rsidR="00C94D4F">
        <w:rPr>
          <w:sz w:val="28"/>
          <w:szCs w:val="28"/>
        </w:rPr>
        <w:t xml:space="preserve">Формирование современной городской среды на территории Лебяжского муниципального округа </w:t>
      </w:r>
      <w:r w:rsidRPr="00A12D34">
        <w:rPr>
          <w:sz w:val="28"/>
          <w:szCs w:val="28"/>
        </w:rPr>
        <w:t>» согласно приложению.</w:t>
      </w:r>
    </w:p>
    <w:p w14:paraId="2B89C9B5" w14:textId="77777777" w:rsidR="00202457" w:rsidRPr="00A12D34" w:rsidRDefault="00202457" w:rsidP="00202457">
      <w:pPr>
        <w:pStyle w:val="2c"/>
        <w:shd w:val="clear" w:color="auto" w:fill="auto"/>
        <w:tabs>
          <w:tab w:val="left" w:pos="709"/>
        </w:tabs>
        <w:spacing w:before="0" w:after="0" w:line="312" w:lineRule="auto"/>
        <w:ind w:firstLine="709"/>
        <w:jc w:val="both"/>
        <w:rPr>
          <w:sz w:val="28"/>
          <w:szCs w:val="28"/>
        </w:rPr>
      </w:pPr>
      <w:r w:rsidRPr="00A12D34">
        <w:rPr>
          <w:sz w:val="28"/>
          <w:szCs w:val="28"/>
        </w:rPr>
        <w:t xml:space="preserve">2. </w:t>
      </w:r>
      <w:r w:rsidRPr="00BF4E72">
        <w:rPr>
          <w:sz w:val="28"/>
          <w:szCs w:val="28"/>
        </w:rPr>
        <w:t xml:space="preserve">Контроль за исполнением постановления </w:t>
      </w:r>
      <w:r>
        <w:rPr>
          <w:sz w:val="28"/>
          <w:szCs w:val="28"/>
        </w:rPr>
        <w:t>оставляю за собой.</w:t>
      </w:r>
    </w:p>
    <w:p w14:paraId="600BF47A" w14:textId="77777777" w:rsidR="00202457" w:rsidRPr="002D0305" w:rsidRDefault="00202457" w:rsidP="00202457">
      <w:pPr>
        <w:pStyle w:val="2c"/>
        <w:shd w:val="clear" w:color="auto" w:fill="auto"/>
        <w:tabs>
          <w:tab w:val="left" w:pos="941"/>
        </w:tabs>
        <w:spacing w:before="0" w:after="720" w:line="312" w:lineRule="auto"/>
        <w:ind w:firstLine="709"/>
        <w:jc w:val="both"/>
        <w:rPr>
          <w:sz w:val="28"/>
          <w:szCs w:val="28"/>
        </w:rPr>
      </w:pPr>
      <w:r w:rsidRPr="00A12D34">
        <w:rPr>
          <w:sz w:val="28"/>
          <w:szCs w:val="28"/>
        </w:rPr>
        <w:t>3. Настоящее постановление вступает в силу с момента официального опубликования.</w:t>
      </w:r>
    </w:p>
    <w:tbl>
      <w:tblPr>
        <w:tblStyle w:val="affc"/>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003"/>
      </w:tblGrid>
      <w:tr w:rsidR="00202457" w:rsidRPr="00A12D34" w14:paraId="4F59A932" w14:textId="77777777" w:rsidTr="00202457">
        <w:tc>
          <w:tcPr>
            <w:tcW w:w="5920" w:type="dxa"/>
          </w:tcPr>
          <w:p w14:paraId="45AED059" w14:textId="77777777" w:rsidR="00202457" w:rsidRPr="00A12D34" w:rsidRDefault="00202457" w:rsidP="00202457">
            <w:pPr>
              <w:spacing w:after="360"/>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Глава</w:t>
            </w:r>
            <w:r w:rsidRPr="00A12D34">
              <w:rPr>
                <w:rFonts w:ascii="Times New Roman" w:eastAsia="Times New Roman" w:hAnsi="Times New Roman" w:cs="Times New Roman"/>
                <w:sz w:val="28"/>
                <w:szCs w:val="28"/>
                <w:lang w:eastAsia="ru-RU" w:bidi="ar-SA"/>
              </w:rPr>
              <w:t xml:space="preserve"> Лебяжского муниципального округа</w:t>
            </w:r>
          </w:p>
        </w:tc>
        <w:tc>
          <w:tcPr>
            <w:tcW w:w="4003" w:type="dxa"/>
          </w:tcPr>
          <w:p w14:paraId="5E7BD2FA" w14:textId="6473FB28" w:rsidR="00202457" w:rsidRPr="00A12D34" w:rsidRDefault="00202457" w:rsidP="00202457">
            <w:pPr>
              <w:spacing w:after="360"/>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Т.А. Обухова</w:t>
            </w:r>
          </w:p>
        </w:tc>
      </w:tr>
    </w:tbl>
    <w:p w14:paraId="3DBCBDFA" w14:textId="77777777" w:rsidR="00202457" w:rsidRDefault="00202457" w:rsidP="00202457">
      <w:pPr>
        <w:spacing w:line="360" w:lineRule="auto"/>
        <w:rPr>
          <w:rFonts w:ascii="Times New Roman" w:eastAsia="Times New Roman" w:hAnsi="Times New Roman" w:cs="Times New Roman"/>
          <w:sz w:val="28"/>
          <w:szCs w:val="28"/>
        </w:rPr>
      </w:pPr>
    </w:p>
    <w:p w14:paraId="0CD0FF5B" w14:textId="77777777" w:rsidR="00202457" w:rsidRDefault="00202457" w:rsidP="00202457">
      <w:pPr>
        <w:widowControl/>
        <w:suppressAutoHyphens w:val="0"/>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575F0DEC" w14:textId="12D3DA8C" w:rsidR="00202457" w:rsidRDefault="00202457" w:rsidP="00202457">
      <w:pPr>
        <w:pStyle w:val="ConsPlusTitle"/>
        <w:rPr>
          <w:rFonts w:eastAsia="Times New Roman"/>
          <w:b w:val="0"/>
          <w:sz w:val="22"/>
          <w:szCs w:val="28"/>
        </w:rPr>
        <w:sectPr w:rsidR="00202457" w:rsidSect="00202457">
          <w:pgSz w:w="11906" w:h="16838"/>
          <w:pgMar w:top="1134" w:right="1134" w:bottom="1134" w:left="1134" w:header="720" w:footer="720" w:gutter="0"/>
          <w:cols w:space="720"/>
          <w:docGrid w:linePitch="360"/>
        </w:sectPr>
      </w:pPr>
    </w:p>
    <w:tbl>
      <w:tblPr>
        <w:tblStyle w:val="aff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4217"/>
      </w:tblGrid>
      <w:tr w:rsidR="00202457" w:rsidRPr="00A12D34" w14:paraId="2571BCD2" w14:textId="77777777" w:rsidTr="00202457">
        <w:trPr>
          <w:jc w:val="right"/>
        </w:trPr>
        <w:tc>
          <w:tcPr>
            <w:tcW w:w="5637" w:type="dxa"/>
          </w:tcPr>
          <w:p w14:paraId="74A5FBF6" w14:textId="77777777" w:rsidR="00202457" w:rsidRPr="00A12D34" w:rsidRDefault="00202457" w:rsidP="00202457">
            <w:pPr>
              <w:jc w:val="right"/>
              <w:rPr>
                <w:sz w:val="28"/>
                <w:szCs w:val="28"/>
              </w:rPr>
            </w:pPr>
          </w:p>
        </w:tc>
        <w:tc>
          <w:tcPr>
            <w:tcW w:w="4217" w:type="dxa"/>
          </w:tcPr>
          <w:p w14:paraId="1EBFF56B" w14:textId="77777777" w:rsidR="00202457" w:rsidRPr="00A12D34" w:rsidRDefault="00202457" w:rsidP="00202457">
            <w:r w:rsidRPr="00A12D34">
              <w:rPr>
                <w:sz w:val="28"/>
                <w:szCs w:val="28"/>
              </w:rPr>
              <w:t xml:space="preserve">Приложение  </w:t>
            </w:r>
          </w:p>
          <w:p w14:paraId="4536D6D3" w14:textId="77777777" w:rsidR="00202457" w:rsidRPr="00A12D34" w:rsidRDefault="00202457" w:rsidP="00202457">
            <w:pPr>
              <w:pStyle w:val="ConsPlusTitle"/>
              <w:jc w:val="both"/>
              <w:rPr>
                <w:b w:val="0"/>
                <w:sz w:val="28"/>
                <w:szCs w:val="28"/>
              </w:rPr>
            </w:pPr>
          </w:p>
          <w:p w14:paraId="63DC2508" w14:textId="77777777" w:rsidR="00202457" w:rsidRPr="00A12D34" w:rsidRDefault="00202457" w:rsidP="00202457">
            <w:pPr>
              <w:pStyle w:val="ConsPlusTitle"/>
              <w:jc w:val="both"/>
              <w:rPr>
                <w:b w:val="0"/>
                <w:sz w:val="28"/>
                <w:szCs w:val="28"/>
              </w:rPr>
            </w:pPr>
            <w:r w:rsidRPr="00A12D34">
              <w:rPr>
                <w:b w:val="0"/>
                <w:sz w:val="28"/>
                <w:szCs w:val="28"/>
              </w:rPr>
              <w:t>УТВЕРЖДЕН</w:t>
            </w:r>
            <w:r>
              <w:rPr>
                <w:b w:val="0"/>
                <w:sz w:val="28"/>
                <w:szCs w:val="28"/>
              </w:rPr>
              <w:t>О</w:t>
            </w:r>
          </w:p>
          <w:p w14:paraId="0F858F95" w14:textId="77777777" w:rsidR="00202457" w:rsidRPr="00A12D34" w:rsidRDefault="00202457" w:rsidP="00202457">
            <w:pPr>
              <w:pStyle w:val="ConsPlusTitle"/>
              <w:ind w:left="4961"/>
              <w:jc w:val="both"/>
              <w:rPr>
                <w:b w:val="0"/>
                <w:sz w:val="28"/>
                <w:szCs w:val="28"/>
              </w:rPr>
            </w:pPr>
          </w:p>
          <w:p w14:paraId="11E1FB48" w14:textId="1DE3B866" w:rsidR="00202457" w:rsidRPr="00047DD3" w:rsidRDefault="00202457" w:rsidP="00202457">
            <w:pPr>
              <w:pStyle w:val="ConsPlusTitle"/>
              <w:jc w:val="both"/>
              <w:rPr>
                <w:b w:val="0"/>
                <w:sz w:val="28"/>
                <w:szCs w:val="28"/>
                <w:u w:val="single"/>
              </w:rPr>
            </w:pPr>
            <w:r w:rsidRPr="00A12D34">
              <w:rPr>
                <w:b w:val="0"/>
                <w:sz w:val="28"/>
                <w:szCs w:val="28"/>
              </w:rPr>
              <w:t xml:space="preserve">постановлением администрации Лебяжского муниципального округа от </w:t>
            </w:r>
            <w:r w:rsidRPr="00A12D34">
              <w:rPr>
                <w:b w:val="0"/>
                <w:sz w:val="28"/>
                <w:szCs w:val="28"/>
                <w:u w:val="single"/>
              </w:rPr>
              <w:t xml:space="preserve"> </w:t>
            </w:r>
            <w:r w:rsidR="00047DD3">
              <w:rPr>
                <w:b w:val="0"/>
                <w:sz w:val="28"/>
                <w:szCs w:val="28"/>
                <w:u w:val="single"/>
              </w:rPr>
              <w:t>30.12.2025</w:t>
            </w:r>
            <w:r w:rsidRPr="00A12D34">
              <w:rPr>
                <w:b w:val="0"/>
                <w:sz w:val="28"/>
                <w:szCs w:val="28"/>
                <w:u w:val="single"/>
              </w:rPr>
              <w:t xml:space="preserve"> </w:t>
            </w:r>
            <w:r w:rsidRPr="00A12D34">
              <w:rPr>
                <w:b w:val="0"/>
                <w:sz w:val="28"/>
                <w:szCs w:val="28"/>
              </w:rPr>
              <w:t xml:space="preserve">№ </w:t>
            </w:r>
            <w:r w:rsidR="00047DD3">
              <w:rPr>
                <w:b w:val="0"/>
                <w:sz w:val="28"/>
                <w:szCs w:val="28"/>
                <w:u w:val="single"/>
              </w:rPr>
              <w:t>954</w:t>
            </w:r>
          </w:p>
        </w:tc>
      </w:tr>
    </w:tbl>
    <w:p w14:paraId="17657898" w14:textId="77777777" w:rsidR="00202457" w:rsidRPr="00A12D34" w:rsidRDefault="00202457" w:rsidP="00202457">
      <w:pPr>
        <w:pStyle w:val="ConsTitle"/>
        <w:widowControl/>
        <w:ind w:firstLine="709"/>
        <w:jc w:val="center"/>
        <w:rPr>
          <w:rFonts w:ascii="Times New Roman" w:hAnsi="Times New Roman" w:cs="Times New Roman"/>
          <w:b w:val="0"/>
          <w:sz w:val="28"/>
          <w:szCs w:val="28"/>
        </w:rPr>
      </w:pPr>
    </w:p>
    <w:p w14:paraId="2AD00A74" w14:textId="77777777" w:rsidR="00202457" w:rsidRPr="00A12D34" w:rsidRDefault="00202457" w:rsidP="00202457">
      <w:pPr>
        <w:pStyle w:val="ConsTitle"/>
        <w:widowControl/>
        <w:ind w:firstLine="709"/>
        <w:jc w:val="center"/>
        <w:rPr>
          <w:rFonts w:ascii="Times New Roman" w:hAnsi="Times New Roman" w:cs="Times New Roman"/>
          <w:b w:val="0"/>
          <w:sz w:val="28"/>
          <w:szCs w:val="28"/>
        </w:rPr>
      </w:pPr>
    </w:p>
    <w:p w14:paraId="0A2DD691" w14:textId="77777777" w:rsidR="00202457" w:rsidRPr="00A12D34" w:rsidRDefault="00202457" w:rsidP="00202457">
      <w:pPr>
        <w:pStyle w:val="ConsTitle"/>
        <w:widowControl/>
        <w:spacing w:line="360" w:lineRule="auto"/>
        <w:jc w:val="center"/>
        <w:rPr>
          <w:rFonts w:ascii="Times New Roman" w:hAnsi="Times New Roman" w:cs="Times New Roman"/>
          <w:sz w:val="28"/>
          <w:szCs w:val="28"/>
        </w:rPr>
      </w:pPr>
      <w:r w:rsidRPr="00A12D34">
        <w:rPr>
          <w:rFonts w:ascii="Times New Roman" w:hAnsi="Times New Roman" w:cs="Times New Roman"/>
          <w:sz w:val="28"/>
          <w:szCs w:val="28"/>
        </w:rPr>
        <w:t>ИЗМЕНЕНИЯ</w:t>
      </w:r>
    </w:p>
    <w:p w14:paraId="1B8D24A9" w14:textId="77777777" w:rsidR="00202457" w:rsidRDefault="00202457" w:rsidP="00202457">
      <w:pPr>
        <w:pStyle w:val="ConsTitle"/>
        <w:widowControl/>
        <w:jc w:val="center"/>
        <w:rPr>
          <w:rFonts w:ascii="Times New Roman" w:hAnsi="Times New Roman" w:cs="Times New Roman"/>
          <w:sz w:val="28"/>
          <w:szCs w:val="28"/>
        </w:rPr>
      </w:pPr>
      <w:r w:rsidRPr="00A12D34">
        <w:rPr>
          <w:rFonts w:ascii="Times New Roman" w:hAnsi="Times New Roman" w:cs="Times New Roman"/>
          <w:sz w:val="28"/>
          <w:szCs w:val="28"/>
        </w:rPr>
        <w:t xml:space="preserve">в муниципальной программе </w:t>
      </w:r>
      <w:r w:rsidRPr="00202457">
        <w:rPr>
          <w:rFonts w:ascii="Times New Roman" w:hAnsi="Times New Roman" w:cs="Times New Roman"/>
          <w:sz w:val="28"/>
          <w:szCs w:val="28"/>
        </w:rPr>
        <w:t>«Формирование современной городской среды на территории Лебяжского муниципального округа»</w:t>
      </w:r>
    </w:p>
    <w:p w14:paraId="10C432C7" w14:textId="77777777" w:rsidR="00202457" w:rsidRDefault="00202457" w:rsidP="0006426C">
      <w:pPr>
        <w:pStyle w:val="ConsPlusTitle"/>
        <w:jc w:val="center"/>
        <w:rPr>
          <w:b w:val="0"/>
          <w:bCs w:val="0"/>
          <w:sz w:val="28"/>
          <w:szCs w:val="28"/>
        </w:rPr>
      </w:pPr>
    </w:p>
    <w:p w14:paraId="51DCA56E" w14:textId="77777777" w:rsidR="00202457" w:rsidRPr="00A13F9E" w:rsidRDefault="00202457" w:rsidP="00202457">
      <w:pPr>
        <w:pStyle w:val="ConsPlusNormal0"/>
        <w:spacing w:line="276" w:lineRule="auto"/>
        <w:ind w:right="-143" w:firstLine="709"/>
        <w:jc w:val="both"/>
        <w:rPr>
          <w:rFonts w:ascii="Times New Roman" w:hAnsi="Times New Roman" w:cs="Times New Roman"/>
          <w:sz w:val="28"/>
          <w:szCs w:val="26"/>
        </w:rPr>
      </w:pPr>
      <w:r>
        <w:rPr>
          <w:rFonts w:ascii="Times New Roman" w:hAnsi="Times New Roman" w:cs="Times New Roman"/>
          <w:sz w:val="28"/>
          <w:szCs w:val="28"/>
        </w:rPr>
        <w:t xml:space="preserve">1. </w:t>
      </w:r>
      <w:r w:rsidRPr="00A13F9E">
        <w:rPr>
          <w:rFonts w:ascii="Times New Roman" w:hAnsi="Times New Roman" w:cs="Times New Roman"/>
          <w:sz w:val="28"/>
          <w:szCs w:val="26"/>
        </w:rPr>
        <w:t>В паспорте муниципальной программы разделы «</w:t>
      </w:r>
      <w:r w:rsidRPr="00A13F9E">
        <w:rPr>
          <w:rFonts w:ascii="Times New Roman" w:hAnsi="Times New Roman" w:cs="Times New Roman"/>
          <w:color w:val="000000" w:themeColor="text1"/>
          <w:sz w:val="28"/>
          <w:szCs w:val="26"/>
        </w:rPr>
        <w:t>Объемы ассигнований муниципальной программы»</w:t>
      </w:r>
      <w:r w:rsidRPr="00A13F9E">
        <w:rPr>
          <w:rFonts w:ascii="Times New Roman" w:hAnsi="Times New Roman" w:cs="Times New Roman"/>
          <w:sz w:val="28"/>
          <w:szCs w:val="26"/>
        </w:rPr>
        <w:t xml:space="preserve"> изложить в новой редакции следующего содержания:</w:t>
      </w:r>
    </w:p>
    <w:p w14:paraId="18C33C17" w14:textId="77777777" w:rsidR="00CB519B" w:rsidRPr="00FF48B4" w:rsidRDefault="00CB519B" w:rsidP="00202457">
      <w:pPr>
        <w:spacing w:after="5" w:line="276" w:lineRule="auto"/>
        <w:jc w:val="both"/>
        <w:rPr>
          <w:rFonts w:ascii="Times New Roman" w:hAnsi="Times New Roman" w:cs="Times New Roman"/>
          <w:sz w:val="28"/>
          <w:szCs w:val="28"/>
        </w:rPr>
      </w:pPr>
    </w:p>
    <w:tbl>
      <w:tblPr>
        <w:tblW w:w="4897" w:type="pct"/>
        <w:jc w:val="center"/>
        <w:tblCellMar>
          <w:left w:w="70" w:type="dxa"/>
          <w:right w:w="70" w:type="dxa"/>
        </w:tblCellMar>
        <w:tblLook w:val="0000" w:firstRow="0" w:lastRow="0" w:firstColumn="0" w:lastColumn="0" w:noHBand="0" w:noVBand="0"/>
      </w:tblPr>
      <w:tblGrid>
        <w:gridCol w:w="1769"/>
        <w:gridCol w:w="7689"/>
      </w:tblGrid>
      <w:tr w:rsidR="00CB519B" w:rsidRPr="00FF48B4" w14:paraId="3EFE9583" w14:textId="77777777" w:rsidTr="00202457">
        <w:trPr>
          <w:trHeight w:val="552"/>
          <w:jc w:val="center"/>
        </w:trPr>
        <w:tc>
          <w:tcPr>
            <w:tcW w:w="1059" w:type="pct"/>
            <w:tcBorders>
              <w:top w:val="single" w:sz="6" w:space="0" w:color="auto"/>
              <w:left w:val="single" w:sz="6" w:space="0" w:color="auto"/>
              <w:bottom w:val="single" w:sz="6" w:space="0" w:color="auto"/>
              <w:right w:val="single" w:sz="6" w:space="0" w:color="auto"/>
            </w:tcBorders>
          </w:tcPr>
          <w:p w14:paraId="14E4EAA4" w14:textId="77777777" w:rsidR="00CB519B" w:rsidRPr="00FF48B4" w:rsidRDefault="00CB519B" w:rsidP="00CB519B">
            <w:r w:rsidRPr="00FF48B4">
              <w:rPr>
                <w:rFonts w:ascii="Times New Roman" w:hAnsi="Times New Roman" w:cs="Times New Roman"/>
              </w:rPr>
              <w:t>Объ</w:t>
            </w:r>
            <w:r>
              <w:rPr>
                <w:rFonts w:ascii="Times New Roman" w:hAnsi="Times New Roman" w:cs="Times New Roman"/>
              </w:rPr>
              <w:t xml:space="preserve">емы ассигнований муниципальной </w:t>
            </w:r>
            <w:r w:rsidRPr="00FF48B4">
              <w:rPr>
                <w:rFonts w:ascii="Times New Roman" w:hAnsi="Times New Roman" w:cs="Times New Roman"/>
              </w:rPr>
              <w:t>программы</w:t>
            </w:r>
            <w:r w:rsidRPr="00FF48B4">
              <w:t xml:space="preserve"> </w:t>
            </w:r>
          </w:p>
        </w:tc>
        <w:tc>
          <w:tcPr>
            <w:tcW w:w="3941" w:type="pct"/>
            <w:tcBorders>
              <w:top w:val="single" w:sz="6" w:space="0" w:color="auto"/>
              <w:left w:val="single" w:sz="6" w:space="0" w:color="auto"/>
              <w:bottom w:val="single" w:sz="6" w:space="0" w:color="auto"/>
              <w:right w:val="single" w:sz="6" w:space="0" w:color="auto"/>
            </w:tcBorders>
          </w:tcPr>
          <w:tbl>
            <w:tblPr>
              <w:tblStyle w:val="affc"/>
              <w:tblW w:w="6917" w:type="dxa"/>
              <w:tblLook w:val="04A0" w:firstRow="1" w:lastRow="0" w:firstColumn="1" w:lastColumn="0" w:noHBand="0" w:noVBand="1"/>
            </w:tblPr>
            <w:tblGrid>
              <w:gridCol w:w="1923"/>
              <w:gridCol w:w="1056"/>
              <w:gridCol w:w="1056"/>
              <w:gridCol w:w="1056"/>
              <w:gridCol w:w="696"/>
              <w:gridCol w:w="696"/>
              <w:gridCol w:w="1056"/>
            </w:tblGrid>
            <w:tr w:rsidR="00CB519B" w:rsidRPr="00FF48B4" w14:paraId="6AAEB2DC" w14:textId="77777777" w:rsidTr="00CB519B">
              <w:tc>
                <w:tcPr>
                  <w:tcW w:w="1844" w:type="dxa"/>
                </w:tcPr>
                <w:p w14:paraId="2D0A5678" w14:textId="77777777" w:rsidR="00CB519B" w:rsidRPr="00FF48B4" w:rsidRDefault="00CB519B" w:rsidP="00CB519B">
                  <w:pPr>
                    <w:jc w:val="center"/>
                    <w:rPr>
                      <w:rFonts w:ascii="Times New Roman" w:hAnsi="Times New Roman" w:cs="Times New Roman"/>
                    </w:rPr>
                  </w:pPr>
                  <w:r w:rsidRPr="00FF48B4">
                    <w:rPr>
                      <w:rFonts w:ascii="Times New Roman" w:hAnsi="Times New Roman" w:cs="Times New Roman"/>
                    </w:rPr>
                    <w:t>Источники финансирования</w:t>
                  </w:r>
                </w:p>
              </w:tc>
              <w:tc>
                <w:tcPr>
                  <w:tcW w:w="1017" w:type="dxa"/>
                </w:tcPr>
                <w:p w14:paraId="00A3F89D" w14:textId="77777777" w:rsidR="00CB519B" w:rsidRPr="00FF48B4" w:rsidRDefault="00CB519B" w:rsidP="007A72D9">
                  <w:pPr>
                    <w:autoSpaceDE w:val="0"/>
                    <w:autoSpaceDN w:val="0"/>
                    <w:adjustRightInd w:val="0"/>
                    <w:jc w:val="center"/>
                    <w:rPr>
                      <w:szCs w:val="28"/>
                    </w:rPr>
                  </w:pPr>
                  <w:r w:rsidRPr="00FF48B4">
                    <w:rPr>
                      <w:szCs w:val="28"/>
                    </w:rPr>
                    <w:t>2026</w:t>
                  </w:r>
                </w:p>
              </w:tc>
              <w:tc>
                <w:tcPr>
                  <w:tcW w:w="1017" w:type="dxa"/>
                </w:tcPr>
                <w:p w14:paraId="2D85494C" w14:textId="77777777" w:rsidR="00CB519B" w:rsidRPr="00FF48B4" w:rsidRDefault="00CB519B" w:rsidP="007A72D9">
                  <w:pPr>
                    <w:autoSpaceDE w:val="0"/>
                    <w:autoSpaceDN w:val="0"/>
                    <w:adjustRightInd w:val="0"/>
                    <w:jc w:val="center"/>
                    <w:rPr>
                      <w:szCs w:val="28"/>
                    </w:rPr>
                  </w:pPr>
                  <w:r w:rsidRPr="00FF48B4">
                    <w:rPr>
                      <w:szCs w:val="28"/>
                    </w:rPr>
                    <w:t>2027</w:t>
                  </w:r>
                </w:p>
              </w:tc>
              <w:tc>
                <w:tcPr>
                  <w:tcW w:w="674" w:type="dxa"/>
                </w:tcPr>
                <w:p w14:paraId="6D59AD2B" w14:textId="77777777" w:rsidR="00CB519B" w:rsidRPr="00FF48B4" w:rsidRDefault="00CB519B" w:rsidP="007A72D9">
                  <w:pPr>
                    <w:autoSpaceDE w:val="0"/>
                    <w:autoSpaceDN w:val="0"/>
                    <w:adjustRightInd w:val="0"/>
                    <w:jc w:val="center"/>
                    <w:rPr>
                      <w:szCs w:val="28"/>
                    </w:rPr>
                  </w:pPr>
                  <w:r w:rsidRPr="00FF48B4">
                    <w:rPr>
                      <w:szCs w:val="28"/>
                    </w:rPr>
                    <w:t>2028</w:t>
                  </w:r>
                </w:p>
              </w:tc>
              <w:tc>
                <w:tcPr>
                  <w:tcW w:w="674" w:type="dxa"/>
                </w:tcPr>
                <w:p w14:paraId="245537AE" w14:textId="77777777" w:rsidR="00CB519B" w:rsidRPr="00FF48B4" w:rsidRDefault="00CB519B" w:rsidP="007A72D9">
                  <w:pPr>
                    <w:autoSpaceDE w:val="0"/>
                    <w:autoSpaceDN w:val="0"/>
                    <w:adjustRightInd w:val="0"/>
                    <w:jc w:val="center"/>
                    <w:rPr>
                      <w:szCs w:val="28"/>
                    </w:rPr>
                  </w:pPr>
                  <w:r w:rsidRPr="00FF48B4">
                    <w:rPr>
                      <w:szCs w:val="28"/>
                    </w:rPr>
                    <w:t>2029</w:t>
                  </w:r>
                </w:p>
              </w:tc>
              <w:tc>
                <w:tcPr>
                  <w:tcW w:w="674" w:type="dxa"/>
                </w:tcPr>
                <w:p w14:paraId="7445E367" w14:textId="77777777" w:rsidR="00CB519B" w:rsidRPr="00FF48B4" w:rsidRDefault="00CB519B" w:rsidP="007A72D9">
                  <w:pPr>
                    <w:autoSpaceDE w:val="0"/>
                    <w:autoSpaceDN w:val="0"/>
                    <w:adjustRightInd w:val="0"/>
                    <w:jc w:val="center"/>
                    <w:rPr>
                      <w:szCs w:val="28"/>
                    </w:rPr>
                  </w:pPr>
                  <w:r w:rsidRPr="00FF48B4">
                    <w:rPr>
                      <w:szCs w:val="28"/>
                    </w:rPr>
                    <w:t>2030</w:t>
                  </w:r>
                </w:p>
              </w:tc>
              <w:tc>
                <w:tcPr>
                  <w:tcW w:w="1017" w:type="dxa"/>
                </w:tcPr>
                <w:p w14:paraId="3831D46A" w14:textId="77777777" w:rsidR="00CB519B" w:rsidRPr="00FF48B4" w:rsidRDefault="00CB519B" w:rsidP="007A72D9">
                  <w:pPr>
                    <w:autoSpaceDE w:val="0"/>
                    <w:autoSpaceDN w:val="0"/>
                    <w:adjustRightInd w:val="0"/>
                    <w:jc w:val="center"/>
                    <w:rPr>
                      <w:sz w:val="28"/>
                      <w:szCs w:val="28"/>
                    </w:rPr>
                  </w:pPr>
                  <w:r w:rsidRPr="00FF48B4">
                    <w:rPr>
                      <w:szCs w:val="28"/>
                    </w:rPr>
                    <w:t>Итого</w:t>
                  </w:r>
                </w:p>
              </w:tc>
            </w:tr>
            <w:tr w:rsidR="00CB519B" w:rsidRPr="00FF48B4" w14:paraId="59691491" w14:textId="77777777" w:rsidTr="00CB519B">
              <w:tc>
                <w:tcPr>
                  <w:tcW w:w="1844" w:type="dxa"/>
                </w:tcPr>
                <w:p w14:paraId="4B107F48" w14:textId="77777777" w:rsidR="00CB519B" w:rsidRPr="00FF48B4" w:rsidRDefault="00CB519B" w:rsidP="00CB519B">
                  <w:pPr>
                    <w:jc w:val="center"/>
                    <w:rPr>
                      <w:rFonts w:ascii="Times New Roman" w:eastAsia="SimSun" w:hAnsi="Times New Roman" w:cs="Times New Roman"/>
                    </w:rPr>
                  </w:pPr>
                  <w:r w:rsidRPr="00FF48B4">
                    <w:rPr>
                      <w:rFonts w:ascii="Times New Roman" w:eastAsia="SimSun" w:hAnsi="Times New Roman" w:cs="Times New Roman"/>
                    </w:rPr>
                    <w:t>всего</w:t>
                  </w:r>
                </w:p>
              </w:tc>
              <w:tc>
                <w:tcPr>
                  <w:tcW w:w="1017" w:type="dxa"/>
                </w:tcPr>
                <w:p w14:paraId="52EFD36F" w14:textId="77777777" w:rsidR="00CB519B" w:rsidRPr="00FF48B4" w:rsidRDefault="00CB519B" w:rsidP="00AC1C43">
                  <w:pPr>
                    <w:autoSpaceDE w:val="0"/>
                    <w:autoSpaceDN w:val="0"/>
                    <w:adjustRightInd w:val="0"/>
                    <w:jc w:val="center"/>
                    <w:rPr>
                      <w:szCs w:val="28"/>
                    </w:rPr>
                  </w:pPr>
                  <w:r w:rsidRPr="00FF48B4">
                    <w:rPr>
                      <w:szCs w:val="28"/>
                    </w:rPr>
                    <w:t>3030304</w:t>
                  </w:r>
                </w:p>
              </w:tc>
              <w:tc>
                <w:tcPr>
                  <w:tcW w:w="1017" w:type="dxa"/>
                </w:tcPr>
                <w:p w14:paraId="558F20D7" w14:textId="77777777" w:rsidR="00CB519B" w:rsidRPr="00FF48B4" w:rsidRDefault="00CB519B" w:rsidP="00AC1C43">
                  <w:pPr>
                    <w:autoSpaceDE w:val="0"/>
                    <w:autoSpaceDN w:val="0"/>
                    <w:adjustRightInd w:val="0"/>
                    <w:jc w:val="center"/>
                    <w:rPr>
                      <w:szCs w:val="28"/>
                    </w:rPr>
                  </w:pPr>
                  <w:r w:rsidRPr="00FF48B4">
                    <w:rPr>
                      <w:szCs w:val="28"/>
                    </w:rPr>
                    <w:t>3030304</w:t>
                  </w:r>
                </w:p>
              </w:tc>
              <w:tc>
                <w:tcPr>
                  <w:tcW w:w="674" w:type="dxa"/>
                </w:tcPr>
                <w:p w14:paraId="6EEBB7F0" w14:textId="77777777" w:rsidR="00CB519B" w:rsidRPr="00FF48B4" w:rsidRDefault="004D0BDC" w:rsidP="00AC1C43">
                  <w:pPr>
                    <w:autoSpaceDE w:val="0"/>
                    <w:autoSpaceDN w:val="0"/>
                    <w:adjustRightInd w:val="0"/>
                    <w:jc w:val="center"/>
                    <w:rPr>
                      <w:szCs w:val="28"/>
                    </w:rPr>
                  </w:pPr>
                  <w:r>
                    <w:rPr>
                      <w:szCs w:val="28"/>
                    </w:rPr>
                    <w:t>3030304</w:t>
                  </w:r>
                </w:p>
              </w:tc>
              <w:tc>
                <w:tcPr>
                  <w:tcW w:w="674" w:type="dxa"/>
                </w:tcPr>
                <w:p w14:paraId="63FC583D" w14:textId="77777777" w:rsidR="00CB519B" w:rsidRPr="00FF48B4" w:rsidRDefault="00CB519B" w:rsidP="00AC1C43">
                  <w:pPr>
                    <w:autoSpaceDE w:val="0"/>
                    <w:autoSpaceDN w:val="0"/>
                    <w:adjustRightInd w:val="0"/>
                    <w:jc w:val="center"/>
                    <w:rPr>
                      <w:szCs w:val="28"/>
                    </w:rPr>
                  </w:pPr>
                  <w:r w:rsidRPr="00FF48B4">
                    <w:rPr>
                      <w:szCs w:val="28"/>
                    </w:rPr>
                    <w:t>0</w:t>
                  </w:r>
                </w:p>
              </w:tc>
              <w:tc>
                <w:tcPr>
                  <w:tcW w:w="674" w:type="dxa"/>
                </w:tcPr>
                <w:p w14:paraId="62D20548" w14:textId="77777777" w:rsidR="00CB519B" w:rsidRPr="00FF48B4" w:rsidRDefault="00CB519B" w:rsidP="00AC1C43">
                  <w:pPr>
                    <w:autoSpaceDE w:val="0"/>
                    <w:autoSpaceDN w:val="0"/>
                    <w:adjustRightInd w:val="0"/>
                    <w:jc w:val="center"/>
                    <w:rPr>
                      <w:szCs w:val="28"/>
                    </w:rPr>
                  </w:pPr>
                  <w:r w:rsidRPr="00FF48B4">
                    <w:rPr>
                      <w:szCs w:val="28"/>
                    </w:rPr>
                    <w:t>0</w:t>
                  </w:r>
                </w:p>
              </w:tc>
              <w:tc>
                <w:tcPr>
                  <w:tcW w:w="1017" w:type="dxa"/>
                </w:tcPr>
                <w:p w14:paraId="2E21954A" w14:textId="77777777" w:rsidR="00CB519B" w:rsidRPr="00FF48B4" w:rsidRDefault="004D0BDC" w:rsidP="004D0BDC">
                  <w:pPr>
                    <w:autoSpaceDE w:val="0"/>
                    <w:autoSpaceDN w:val="0"/>
                    <w:adjustRightInd w:val="0"/>
                    <w:jc w:val="center"/>
                    <w:rPr>
                      <w:szCs w:val="28"/>
                    </w:rPr>
                  </w:pPr>
                  <w:r>
                    <w:rPr>
                      <w:szCs w:val="28"/>
                    </w:rPr>
                    <w:t>9</w:t>
                  </w:r>
                  <w:r w:rsidR="00CB519B">
                    <w:rPr>
                      <w:szCs w:val="28"/>
                    </w:rPr>
                    <w:t>0</w:t>
                  </w:r>
                  <w:r>
                    <w:rPr>
                      <w:szCs w:val="28"/>
                    </w:rPr>
                    <w:t>9</w:t>
                  </w:r>
                  <w:r w:rsidR="00CB519B">
                    <w:rPr>
                      <w:szCs w:val="28"/>
                    </w:rPr>
                    <w:t>0</w:t>
                  </w:r>
                  <w:r>
                    <w:rPr>
                      <w:szCs w:val="28"/>
                    </w:rPr>
                    <w:t>912</w:t>
                  </w:r>
                </w:p>
              </w:tc>
            </w:tr>
            <w:tr w:rsidR="00CB519B" w:rsidRPr="00FF48B4" w14:paraId="017A6E4C" w14:textId="77777777" w:rsidTr="00CB519B">
              <w:tc>
                <w:tcPr>
                  <w:tcW w:w="1844" w:type="dxa"/>
                </w:tcPr>
                <w:p w14:paraId="2F46F2F7" w14:textId="77777777" w:rsidR="00CB519B" w:rsidRPr="00FF48B4" w:rsidRDefault="00CB519B" w:rsidP="00CB519B">
                  <w:pPr>
                    <w:jc w:val="center"/>
                    <w:rPr>
                      <w:rFonts w:ascii="Times New Roman" w:eastAsia="SimSun" w:hAnsi="Times New Roman" w:cs="Times New Roman"/>
                    </w:rPr>
                  </w:pPr>
                  <w:r w:rsidRPr="00FF48B4">
                    <w:rPr>
                      <w:rFonts w:ascii="Times New Roman" w:eastAsia="SimSun" w:hAnsi="Times New Roman" w:cs="Times New Roman"/>
                    </w:rPr>
                    <w:t>федеральный</w:t>
                  </w:r>
                  <w:r w:rsidRPr="00FF48B4">
                    <w:rPr>
                      <w:rFonts w:ascii="Times New Roman" w:eastAsia="SimSun" w:hAnsi="Times New Roman" w:cs="Times New Roman"/>
                    </w:rPr>
                    <w:br/>
                    <w:t>бюджет</w:t>
                  </w:r>
                </w:p>
              </w:tc>
              <w:tc>
                <w:tcPr>
                  <w:tcW w:w="1017" w:type="dxa"/>
                </w:tcPr>
                <w:p w14:paraId="4FE3C3F9" w14:textId="77777777" w:rsidR="00CB519B" w:rsidRPr="00FF48B4" w:rsidRDefault="00CB519B" w:rsidP="00AC1C43">
                  <w:pPr>
                    <w:autoSpaceDE w:val="0"/>
                    <w:autoSpaceDN w:val="0"/>
                    <w:adjustRightInd w:val="0"/>
                    <w:jc w:val="center"/>
                    <w:rPr>
                      <w:szCs w:val="28"/>
                    </w:rPr>
                  </w:pPr>
                  <w:r w:rsidRPr="00FF48B4">
                    <w:rPr>
                      <w:szCs w:val="28"/>
                    </w:rPr>
                    <w:t>2970000</w:t>
                  </w:r>
                </w:p>
              </w:tc>
              <w:tc>
                <w:tcPr>
                  <w:tcW w:w="1017" w:type="dxa"/>
                </w:tcPr>
                <w:p w14:paraId="6FE203EA" w14:textId="77777777" w:rsidR="00CB519B" w:rsidRPr="00FF48B4" w:rsidRDefault="00CB519B" w:rsidP="00AC1C43">
                  <w:pPr>
                    <w:autoSpaceDE w:val="0"/>
                    <w:autoSpaceDN w:val="0"/>
                    <w:adjustRightInd w:val="0"/>
                    <w:jc w:val="center"/>
                    <w:rPr>
                      <w:szCs w:val="28"/>
                    </w:rPr>
                  </w:pPr>
                  <w:r w:rsidRPr="00FF48B4">
                    <w:rPr>
                      <w:szCs w:val="28"/>
                    </w:rPr>
                    <w:t>2970000</w:t>
                  </w:r>
                </w:p>
              </w:tc>
              <w:tc>
                <w:tcPr>
                  <w:tcW w:w="674" w:type="dxa"/>
                </w:tcPr>
                <w:p w14:paraId="4CBD2DC1" w14:textId="77777777" w:rsidR="00CB519B" w:rsidRPr="00FF48B4" w:rsidRDefault="004D0BDC" w:rsidP="00AC1C43">
                  <w:pPr>
                    <w:autoSpaceDE w:val="0"/>
                    <w:autoSpaceDN w:val="0"/>
                    <w:adjustRightInd w:val="0"/>
                    <w:jc w:val="center"/>
                    <w:rPr>
                      <w:szCs w:val="28"/>
                    </w:rPr>
                  </w:pPr>
                  <w:r>
                    <w:rPr>
                      <w:szCs w:val="28"/>
                    </w:rPr>
                    <w:t>2970000</w:t>
                  </w:r>
                </w:p>
              </w:tc>
              <w:tc>
                <w:tcPr>
                  <w:tcW w:w="674" w:type="dxa"/>
                </w:tcPr>
                <w:p w14:paraId="109127CC" w14:textId="77777777" w:rsidR="00CB519B" w:rsidRPr="00FF48B4" w:rsidRDefault="00CB519B" w:rsidP="00AC1C43">
                  <w:pPr>
                    <w:autoSpaceDE w:val="0"/>
                    <w:autoSpaceDN w:val="0"/>
                    <w:adjustRightInd w:val="0"/>
                    <w:jc w:val="center"/>
                    <w:rPr>
                      <w:szCs w:val="28"/>
                    </w:rPr>
                  </w:pPr>
                  <w:r w:rsidRPr="00FF48B4">
                    <w:rPr>
                      <w:szCs w:val="28"/>
                    </w:rPr>
                    <w:t>0</w:t>
                  </w:r>
                </w:p>
              </w:tc>
              <w:tc>
                <w:tcPr>
                  <w:tcW w:w="674" w:type="dxa"/>
                </w:tcPr>
                <w:p w14:paraId="2BB0790E" w14:textId="77777777" w:rsidR="00CB519B" w:rsidRPr="00FF48B4" w:rsidRDefault="00CB519B" w:rsidP="00AC1C43">
                  <w:pPr>
                    <w:autoSpaceDE w:val="0"/>
                    <w:autoSpaceDN w:val="0"/>
                    <w:adjustRightInd w:val="0"/>
                    <w:jc w:val="center"/>
                    <w:rPr>
                      <w:szCs w:val="28"/>
                    </w:rPr>
                  </w:pPr>
                  <w:r w:rsidRPr="00FF48B4">
                    <w:rPr>
                      <w:szCs w:val="28"/>
                    </w:rPr>
                    <w:t>0</w:t>
                  </w:r>
                </w:p>
              </w:tc>
              <w:tc>
                <w:tcPr>
                  <w:tcW w:w="1017" w:type="dxa"/>
                </w:tcPr>
                <w:p w14:paraId="2C20CD8D" w14:textId="77777777" w:rsidR="00CB519B" w:rsidRPr="00FF48B4" w:rsidRDefault="004D0BDC" w:rsidP="00AC1C43">
                  <w:pPr>
                    <w:autoSpaceDE w:val="0"/>
                    <w:autoSpaceDN w:val="0"/>
                    <w:adjustRightInd w:val="0"/>
                    <w:jc w:val="center"/>
                    <w:rPr>
                      <w:szCs w:val="28"/>
                    </w:rPr>
                  </w:pPr>
                  <w:r>
                    <w:rPr>
                      <w:szCs w:val="28"/>
                    </w:rPr>
                    <w:t>891</w:t>
                  </w:r>
                  <w:r w:rsidR="00CB519B">
                    <w:rPr>
                      <w:szCs w:val="28"/>
                    </w:rPr>
                    <w:t>0000</w:t>
                  </w:r>
                </w:p>
              </w:tc>
            </w:tr>
            <w:tr w:rsidR="00CB519B" w:rsidRPr="00FF48B4" w14:paraId="6C0470F1" w14:textId="77777777" w:rsidTr="00CB519B">
              <w:tc>
                <w:tcPr>
                  <w:tcW w:w="1844" w:type="dxa"/>
                </w:tcPr>
                <w:p w14:paraId="50E60571" w14:textId="77777777" w:rsidR="00CB519B" w:rsidRPr="00FF48B4" w:rsidRDefault="00CB519B" w:rsidP="00CB519B">
                  <w:pPr>
                    <w:jc w:val="center"/>
                    <w:rPr>
                      <w:rFonts w:ascii="Times New Roman" w:eastAsia="SimSun" w:hAnsi="Times New Roman" w:cs="Times New Roman"/>
                    </w:rPr>
                  </w:pPr>
                  <w:r w:rsidRPr="00FF48B4">
                    <w:rPr>
                      <w:rFonts w:ascii="Times New Roman" w:eastAsia="SimSun" w:hAnsi="Times New Roman" w:cs="Times New Roman"/>
                    </w:rPr>
                    <w:t>областной</w:t>
                  </w:r>
                  <w:r w:rsidRPr="00FF48B4">
                    <w:rPr>
                      <w:rFonts w:ascii="Times New Roman" w:eastAsia="SimSun" w:hAnsi="Times New Roman" w:cs="Times New Roman"/>
                    </w:rPr>
                    <w:br/>
                    <w:t>бюджет</w:t>
                  </w:r>
                </w:p>
              </w:tc>
              <w:tc>
                <w:tcPr>
                  <w:tcW w:w="1017" w:type="dxa"/>
                </w:tcPr>
                <w:p w14:paraId="236BA3DC" w14:textId="77777777" w:rsidR="00CB519B" w:rsidRPr="00FF48B4" w:rsidRDefault="00CB519B" w:rsidP="00AC1C43">
                  <w:pPr>
                    <w:autoSpaceDE w:val="0"/>
                    <w:autoSpaceDN w:val="0"/>
                    <w:adjustRightInd w:val="0"/>
                    <w:jc w:val="center"/>
                    <w:rPr>
                      <w:szCs w:val="28"/>
                    </w:rPr>
                  </w:pPr>
                  <w:r w:rsidRPr="00FF48B4">
                    <w:rPr>
                      <w:szCs w:val="28"/>
                    </w:rPr>
                    <w:t>30000</w:t>
                  </w:r>
                </w:p>
              </w:tc>
              <w:tc>
                <w:tcPr>
                  <w:tcW w:w="1017" w:type="dxa"/>
                </w:tcPr>
                <w:p w14:paraId="7379EBC3" w14:textId="77777777" w:rsidR="00CB519B" w:rsidRPr="00FF48B4" w:rsidRDefault="00CB519B" w:rsidP="00AC1C43">
                  <w:pPr>
                    <w:autoSpaceDE w:val="0"/>
                    <w:autoSpaceDN w:val="0"/>
                    <w:adjustRightInd w:val="0"/>
                    <w:jc w:val="center"/>
                    <w:rPr>
                      <w:szCs w:val="28"/>
                    </w:rPr>
                  </w:pPr>
                  <w:r w:rsidRPr="00FF48B4">
                    <w:rPr>
                      <w:szCs w:val="28"/>
                    </w:rPr>
                    <w:t>30000</w:t>
                  </w:r>
                </w:p>
              </w:tc>
              <w:tc>
                <w:tcPr>
                  <w:tcW w:w="674" w:type="dxa"/>
                </w:tcPr>
                <w:p w14:paraId="27568490" w14:textId="77777777" w:rsidR="00CB519B" w:rsidRPr="00FF48B4" w:rsidRDefault="004D0BDC" w:rsidP="00AC1C43">
                  <w:pPr>
                    <w:autoSpaceDE w:val="0"/>
                    <w:autoSpaceDN w:val="0"/>
                    <w:adjustRightInd w:val="0"/>
                    <w:jc w:val="center"/>
                    <w:rPr>
                      <w:szCs w:val="28"/>
                    </w:rPr>
                  </w:pPr>
                  <w:r>
                    <w:rPr>
                      <w:szCs w:val="28"/>
                    </w:rPr>
                    <w:t>3000</w:t>
                  </w:r>
                  <w:r w:rsidR="00CB519B" w:rsidRPr="00FF48B4">
                    <w:rPr>
                      <w:szCs w:val="28"/>
                    </w:rPr>
                    <w:t>0</w:t>
                  </w:r>
                </w:p>
              </w:tc>
              <w:tc>
                <w:tcPr>
                  <w:tcW w:w="674" w:type="dxa"/>
                </w:tcPr>
                <w:p w14:paraId="3D28515E" w14:textId="77777777" w:rsidR="00CB519B" w:rsidRPr="00FF48B4" w:rsidRDefault="00CB519B" w:rsidP="00AC1C43">
                  <w:pPr>
                    <w:autoSpaceDE w:val="0"/>
                    <w:autoSpaceDN w:val="0"/>
                    <w:adjustRightInd w:val="0"/>
                    <w:jc w:val="center"/>
                    <w:rPr>
                      <w:szCs w:val="28"/>
                    </w:rPr>
                  </w:pPr>
                  <w:r w:rsidRPr="00FF48B4">
                    <w:rPr>
                      <w:szCs w:val="28"/>
                    </w:rPr>
                    <w:t>0</w:t>
                  </w:r>
                </w:p>
              </w:tc>
              <w:tc>
                <w:tcPr>
                  <w:tcW w:w="674" w:type="dxa"/>
                </w:tcPr>
                <w:p w14:paraId="4EC660CF" w14:textId="77777777" w:rsidR="00CB519B" w:rsidRPr="00FF48B4" w:rsidRDefault="00CB519B" w:rsidP="00AC1C43">
                  <w:pPr>
                    <w:autoSpaceDE w:val="0"/>
                    <w:autoSpaceDN w:val="0"/>
                    <w:adjustRightInd w:val="0"/>
                    <w:jc w:val="center"/>
                    <w:rPr>
                      <w:szCs w:val="28"/>
                    </w:rPr>
                  </w:pPr>
                  <w:r w:rsidRPr="00FF48B4">
                    <w:rPr>
                      <w:szCs w:val="28"/>
                    </w:rPr>
                    <w:t>0</w:t>
                  </w:r>
                </w:p>
              </w:tc>
              <w:tc>
                <w:tcPr>
                  <w:tcW w:w="1017" w:type="dxa"/>
                </w:tcPr>
                <w:p w14:paraId="2B7CC0FD" w14:textId="77777777" w:rsidR="00CB519B" w:rsidRPr="00FF48B4" w:rsidRDefault="004D0BDC" w:rsidP="00AC1C43">
                  <w:pPr>
                    <w:autoSpaceDE w:val="0"/>
                    <w:autoSpaceDN w:val="0"/>
                    <w:adjustRightInd w:val="0"/>
                    <w:jc w:val="center"/>
                    <w:rPr>
                      <w:szCs w:val="28"/>
                    </w:rPr>
                  </w:pPr>
                  <w:r>
                    <w:rPr>
                      <w:szCs w:val="28"/>
                    </w:rPr>
                    <w:t>9</w:t>
                  </w:r>
                  <w:r w:rsidR="00CB519B">
                    <w:rPr>
                      <w:szCs w:val="28"/>
                    </w:rPr>
                    <w:t>0000</w:t>
                  </w:r>
                </w:p>
              </w:tc>
            </w:tr>
            <w:tr w:rsidR="00CB519B" w:rsidRPr="00FF48B4" w14:paraId="3B78D7B5" w14:textId="77777777" w:rsidTr="00CB519B">
              <w:tc>
                <w:tcPr>
                  <w:tcW w:w="1844" w:type="dxa"/>
                </w:tcPr>
                <w:p w14:paraId="016DAEE3" w14:textId="77777777" w:rsidR="00CB519B" w:rsidRPr="00FF48B4" w:rsidRDefault="00CB519B" w:rsidP="00CB519B">
                  <w:pPr>
                    <w:jc w:val="center"/>
                    <w:rPr>
                      <w:rFonts w:ascii="Times New Roman" w:eastAsia="SimSun" w:hAnsi="Times New Roman" w:cs="Times New Roman"/>
                    </w:rPr>
                  </w:pPr>
                  <w:r w:rsidRPr="00FF48B4">
                    <w:rPr>
                      <w:rFonts w:ascii="Times New Roman" w:eastAsia="SimSun" w:hAnsi="Times New Roman" w:cs="Times New Roman"/>
                    </w:rPr>
                    <w:t>местный</w:t>
                  </w:r>
                </w:p>
                <w:p w14:paraId="67DAEC24" w14:textId="77777777" w:rsidR="00CB519B" w:rsidRPr="00FF48B4" w:rsidRDefault="00CB519B" w:rsidP="00CB519B">
                  <w:pPr>
                    <w:jc w:val="center"/>
                    <w:rPr>
                      <w:rFonts w:ascii="Times New Roman" w:eastAsia="SimSun" w:hAnsi="Times New Roman" w:cs="Times New Roman"/>
                    </w:rPr>
                  </w:pPr>
                  <w:r w:rsidRPr="00FF48B4">
                    <w:rPr>
                      <w:rFonts w:ascii="Times New Roman" w:eastAsia="SimSun" w:hAnsi="Times New Roman" w:cs="Times New Roman"/>
                    </w:rPr>
                    <w:t>бюджет</w:t>
                  </w:r>
                </w:p>
              </w:tc>
              <w:tc>
                <w:tcPr>
                  <w:tcW w:w="1017" w:type="dxa"/>
                </w:tcPr>
                <w:p w14:paraId="54A20B54" w14:textId="77777777" w:rsidR="00CB519B" w:rsidRPr="00FF48B4" w:rsidRDefault="00CB519B" w:rsidP="00AC1C43">
                  <w:pPr>
                    <w:autoSpaceDE w:val="0"/>
                    <w:autoSpaceDN w:val="0"/>
                    <w:adjustRightInd w:val="0"/>
                    <w:jc w:val="center"/>
                    <w:rPr>
                      <w:szCs w:val="28"/>
                    </w:rPr>
                  </w:pPr>
                  <w:r w:rsidRPr="00FF48B4">
                    <w:rPr>
                      <w:szCs w:val="28"/>
                    </w:rPr>
                    <w:t>30304</w:t>
                  </w:r>
                </w:p>
              </w:tc>
              <w:tc>
                <w:tcPr>
                  <w:tcW w:w="1017" w:type="dxa"/>
                </w:tcPr>
                <w:p w14:paraId="67996A2F" w14:textId="77777777" w:rsidR="00CB519B" w:rsidRPr="00FF48B4" w:rsidRDefault="00CB519B" w:rsidP="00AC1C43">
                  <w:pPr>
                    <w:autoSpaceDE w:val="0"/>
                    <w:autoSpaceDN w:val="0"/>
                    <w:adjustRightInd w:val="0"/>
                    <w:jc w:val="center"/>
                    <w:rPr>
                      <w:szCs w:val="28"/>
                    </w:rPr>
                  </w:pPr>
                  <w:r w:rsidRPr="00FF48B4">
                    <w:rPr>
                      <w:szCs w:val="28"/>
                    </w:rPr>
                    <w:t>30304</w:t>
                  </w:r>
                </w:p>
              </w:tc>
              <w:tc>
                <w:tcPr>
                  <w:tcW w:w="674" w:type="dxa"/>
                </w:tcPr>
                <w:p w14:paraId="038B70A8" w14:textId="77777777" w:rsidR="00CB519B" w:rsidRPr="00FF48B4" w:rsidRDefault="004D0BDC" w:rsidP="00AC1C43">
                  <w:pPr>
                    <w:autoSpaceDE w:val="0"/>
                    <w:autoSpaceDN w:val="0"/>
                    <w:adjustRightInd w:val="0"/>
                    <w:jc w:val="center"/>
                    <w:rPr>
                      <w:szCs w:val="28"/>
                    </w:rPr>
                  </w:pPr>
                  <w:r>
                    <w:rPr>
                      <w:szCs w:val="28"/>
                    </w:rPr>
                    <w:t>303</w:t>
                  </w:r>
                  <w:r w:rsidR="00CB519B" w:rsidRPr="00FF48B4">
                    <w:rPr>
                      <w:szCs w:val="28"/>
                    </w:rPr>
                    <w:t>0</w:t>
                  </w:r>
                  <w:r>
                    <w:rPr>
                      <w:szCs w:val="28"/>
                    </w:rPr>
                    <w:t>4</w:t>
                  </w:r>
                </w:p>
              </w:tc>
              <w:tc>
                <w:tcPr>
                  <w:tcW w:w="674" w:type="dxa"/>
                </w:tcPr>
                <w:p w14:paraId="176D9FDF" w14:textId="77777777" w:rsidR="00CB519B" w:rsidRPr="00FF48B4" w:rsidRDefault="00CB519B" w:rsidP="00AC1C43">
                  <w:pPr>
                    <w:autoSpaceDE w:val="0"/>
                    <w:autoSpaceDN w:val="0"/>
                    <w:adjustRightInd w:val="0"/>
                    <w:jc w:val="center"/>
                    <w:rPr>
                      <w:szCs w:val="28"/>
                    </w:rPr>
                  </w:pPr>
                  <w:r w:rsidRPr="00FF48B4">
                    <w:rPr>
                      <w:szCs w:val="28"/>
                    </w:rPr>
                    <w:t>0</w:t>
                  </w:r>
                </w:p>
              </w:tc>
              <w:tc>
                <w:tcPr>
                  <w:tcW w:w="674" w:type="dxa"/>
                </w:tcPr>
                <w:p w14:paraId="639AE262" w14:textId="77777777" w:rsidR="00CB519B" w:rsidRPr="00FF48B4" w:rsidRDefault="00CB519B" w:rsidP="00AC1C43">
                  <w:pPr>
                    <w:autoSpaceDE w:val="0"/>
                    <w:autoSpaceDN w:val="0"/>
                    <w:adjustRightInd w:val="0"/>
                    <w:jc w:val="center"/>
                    <w:rPr>
                      <w:szCs w:val="28"/>
                    </w:rPr>
                  </w:pPr>
                  <w:r w:rsidRPr="00FF48B4">
                    <w:rPr>
                      <w:szCs w:val="28"/>
                    </w:rPr>
                    <w:t>0</w:t>
                  </w:r>
                </w:p>
              </w:tc>
              <w:tc>
                <w:tcPr>
                  <w:tcW w:w="1017" w:type="dxa"/>
                </w:tcPr>
                <w:p w14:paraId="47EBC888" w14:textId="77777777" w:rsidR="00CB519B" w:rsidRPr="00FF48B4" w:rsidRDefault="004D0BDC" w:rsidP="004D0BDC">
                  <w:pPr>
                    <w:autoSpaceDE w:val="0"/>
                    <w:autoSpaceDN w:val="0"/>
                    <w:adjustRightInd w:val="0"/>
                    <w:jc w:val="center"/>
                    <w:rPr>
                      <w:szCs w:val="28"/>
                    </w:rPr>
                  </w:pPr>
                  <w:r>
                    <w:rPr>
                      <w:szCs w:val="28"/>
                    </w:rPr>
                    <w:t>90912</w:t>
                  </w:r>
                </w:p>
              </w:tc>
            </w:tr>
            <w:tr w:rsidR="00CB519B" w:rsidRPr="00FF48B4" w14:paraId="4ED39A54" w14:textId="77777777" w:rsidTr="00CB519B">
              <w:tc>
                <w:tcPr>
                  <w:tcW w:w="1844" w:type="dxa"/>
                </w:tcPr>
                <w:p w14:paraId="25F80D7A" w14:textId="77777777" w:rsidR="00CB519B" w:rsidRPr="00FF48B4" w:rsidRDefault="00CB519B" w:rsidP="00CB519B">
                  <w:pPr>
                    <w:jc w:val="center"/>
                    <w:rPr>
                      <w:rFonts w:ascii="Times New Roman" w:eastAsia="SimSun" w:hAnsi="Times New Roman" w:cs="Times New Roman"/>
                    </w:rPr>
                  </w:pPr>
                  <w:r w:rsidRPr="00FF48B4">
                    <w:rPr>
                      <w:rFonts w:ascii="Times New Roman" w:eastAsia="SimSun" w:hAnsi="Times New Roman" w:cs="Times New Roman"/>
                    </w:rPr>
                    <w:t>иные</w:t>
                  </w:r>
                  <w:r w:rsidRPr="00FF48B4">
                    <w:rPr>
                      <w:rFonts w:ascii="Times New Roman" w:eastAsia="SimSun" w:hAnsi="Times New Roman" w:cs="Times New Roman"/>
                    </w:rPr>
                    <w:br/>
                    <w:t>внебюджетные</w:t>
                  </w:r>
                  <w:r w:rsidRPr="00FF48B4">
                    <w:rPr>
                      <w:rFonts w:ascii="Times New Roman" w:eastAsia="SimSun" w:hAnsi="Times New Roman" w:cs="Times New Roman"/>
                    </w:rPr>
                    <w:br/>
                    <w:t>источники</w:t>
                  </w:r>
                </w:p>
              </w:tc>
              <w:tc>
                <w:tcPr>
                  <w:tcW w:w="1017" w:type="dxa"/>
                </w:tcPr>
                <w:p w14:paraId="3829C92D" w14:textId="77777777" w:rsidR="00CB519B" w:rsidRPr="00FF48B4" w:rsidRDefault="00CB519B" w:rsidP="00AC1C43">
                  <w:pPr>
                    <w:autoSpaceDE w:val="0"/>
                    <w:autoSpaceDN w:val="0"/>
                    <w:adjustRightInd w:val="0"/>
                    <w:jc w:val="center"/>
                    <w:rPr>
                      <w:szCs w:val="28"/>
                    </w:rPr>
                  </w:pPr>
                  <w:r w:rsidRPr="00FF48B4">
                    <w:rPr>
                      <w:szCs w:val="28"/>
                    </w:rPr>
                    <w:t>0</w:t>
                  </w:r>
                </w:p>
              </w:tc>
              <w:tc>
                <w:tcPr>
                  <w:tcW w:w="1017" w:type="dxa"/>
                </w:tcPr>
                <w:p w14:paraId="3617A49B" w14:textId="77777777" w:rsidR="00CB519B" w:rsidRPr="00FF48B4" w:rsidRDefault="00CB519B" w:rsidP="00AC1C43">
                  <w:pPr>
                    <w:autoSpaceDE w:val="0"/>
                    <w:autoSpaceDN w:val="0"/>
                    <w:adjustRightInd w:val="0"/>
                    <w:jc w:val="center"/>
                    <w:rPr>
                      <w:szCs w:val="28"/>
                    </w:rPr>
                  </w:pPr>
                  <w:r w:rsidRPr="00FF48B4">
                    <w:rPr>
                      <w:szCs w:val="28"/>
                    </w:rPr>
                    <w:t>0</w:t>
                  </w:r>
                </w:p>
              </w:tc>
              <w:tc>
                <w:tcPr>
                  <w:tcW w:w="674" w:type="dxa"/>
                </w:tcPr>
                <w:p w14:paraId="44129F4E" w14:textId="77777777" w:rsidR="00CB519B" w:rsidRPr="00FF48B4" w:rsidRDefault="00CB519B" w:rsidP="00AC1C43">
                  <w:pPr>
                    <w:autoSpaceDE w:val="0"/>
                    <w:autoSpaceDN w:val="0"/>
                    <w:adjustRightInd w:val="0"/>
                    <w:jc w:val="center"/>
                    <w:rPr>
                      <w:szCs w:val="28"/>
                    </w:rPr>
                  </w:pPr>
                  <w:r w:rsidRPr="00FF48B4">
                    <w:rPr>
                      <w:szCs w:val="28"/>
                    </w:rPr>
                    <w:t>0</w:t>
                  </w:r>
                </w:p>
              </w:tc>
              <w:tc>
                <w:tcPr>
                  <w:tcW w:w="674" w:type="dxa"/>
                </w:tcPr>
                <w:p w14:paraId="19765ABD" w14:textId="77777777" w:rsidR="00CB519B" w:rsidRPr="00FF48B4" w:rsidRDefault="00CB519B" w:rsidP="00AC1C43">
                  <w:pPr>
                    <w:autoSpaceDE w:val="0"/>
                    <w:autoSpaceDN w:val="0"/>
                    <w:adjustRightInd w:val="0"/>
                    <w:jc w:val="center"/>
                    <w:rPr>
                      <w:szCs w:val="28"/>
                    </w:rPr>
                  </w:pPr>
                  <w:r w:rsidRPr="00FF48B4">
                    <w:rPr>
                      <w:szCs w:val="28"/>
                    </w:rPr>
                    <w:t>0</w:t>
                  </w:r>
                </w:p>
              </w:tc>
              <w:tc>
                <w:tcPr>
                  <w:tcW w:w="674" w:type="dxa"/>
                </w:tcPr>
                <w:p w14:paraId="6C83D19C" w14:textId="77777777" w:rsidR="00CB519B" w:rsidRPr="00FF48B4" w:rsidRDefault="00CB519B" w:rsidP="00AC1C43">
                  <w:pPr>
                    <w:autoSpaceDE w:val="0"/>
                    <w:autoSpaceDN w:val="0"/>
                    <w:adjustRightInd w:val="0"/>
                    <w:jc w:val="center"/>
                    <w:rPr>
                      <w:szCs w:val="28"/>
                    </w:rPr>
                  </w:pPr>
                  <w:r w:rsidRPr="00FF48B4">
                    <w:rPr>
                      <w:szCs w:val="28"/>
                    </w:rPr>
                    <w:t>0</w:t>
                  </w:r>
                </w:p>
              </w:tc>
              <w:tc>
                <w:tcPr>
                  <w:tcW w:w="1017" w:type="dxa"/>
                </w:tcPr>
                <w:p w14:paraId="180D3C6B" w14:textId="77777777" w:rsidR="00CB519B" w:rsidRPr="00FF48B4" w:rsidRDefault="00CB519B" w:rsidP="00AC1C43">
                  <w:pPr>
                    <w:autoSpaceDE w:val="0"/>
                    <w:autoSpaceDN w:val="0"/>
                    <w:adjustRightInd w:val="0"/>
                    <w:jc w:val="center"/>
                    <w:rPr>
                      <w:szCs w:val="28"/>
                    </w:rPr>
                  </w:pPr>
                  <w:r w:rsidRPr="00FF48B4">
                    <w:rPr>
                      <w:szCs w:val="28"/>
                    </w:rPr>
                    <w:t>0</w:t>
                  </w:r>
                </w:p>
              </w:tc>
            </w:tr>
          </w:tbl>
          <w:p w14:paraId="26D470F8" w14:textId="77777777" w:rsidR="00CB519B" w:rsidRPr="00FF48B4" w:rsidRDefault="00CB519B" w:rsidP="00CB519B">
            <w:pPr>
              <w:autoSpaceDE w:val="0"/>
              <w:autoSpaceDN w:val="0"/>
              <w:adjustRightInd w:val="0"/>
              <w:jc w:val="both"/>
              <w:rPr>
                <w:sz w:val="28"/>
                <w:szCs w:val="28"/>
              </w:rPr>
            </w:pPr>
          </w:p>
        </w:tc>
      </w:tr>
    </w:tbl>
    <w:p w14:paraId="47BA9E01" w14:textId="77777777" w:rsidR="00CB519B" w:rsidRPr="00202457" w:rsidRDefault="00CB519B" w:rsidP="00CB519B">
      <w:pPr>
        <w:tabs>
          <w:tab w:val="left" w:pos="5415"/>
        </w:tabs>
        <w:jc w:val="center"/>
        <w:rPr>
          <w:sz w:val="30"/>
          <w:lang w:eastAsia="ru-RU" w:bidi="ar-SA"/>
        </w:rPr>
      </w:pPr>
    </w:p>
    <w:p w14:paraId="5D4C56EA" w14:textId="77777777" w:rsidR="00202457" w:rsidRDefault="00202457" w:rsidP="00202457">
      <w:pPr>
        <w:tabs>
          <w:tab w:val="left" w:pos="5415"/>
        </w:tabs>
        <w:ind w:firstLine="709"/>
        <w:jc w:val="both"/>
        <w:rPr>
          <w:rFonts w:ascii="Times New Roman" w:hAnsi="Times New Roman" w:cs="Times New Roman"/>
          <w:sz w:val="28"/>
          <w:lang w:eastAsia="ru-RU" w:bidi="ar-SA"/>
        </w:rPr>
      </w:pPr>
      <w:r w:rsidRPr="00202457">
        <w:rPr>
          <w:rFonts w:ascii="Times New Roman" w:hAnsi="Times New Roman" w:cs="Times New Roman"/>
          <w:sz w:val="28"/>
          <w:lang w:eastAsia="ru-RU" w:bidi="ar-SA"/>
        </w:rPr>
        <w:t>2. В разделе 4</w:t>
      </w:r>
      <w:r>
        <w:rPr>
          <w:rFonts w:ascii="Times New Roman" w:hAnsi="Times New Roman" w:cs="Times New Roman"/>
          <w:sz w:val="28"/>
          <w:lang w:eastAsia="ru-RU" w:bidi="ar-SA"/>
        </w:rPr>
        <w:t xml:space="preserve"> </w:t>
      </w:r>
      <w:r w:rsidRPr="00202457">
        <w:rPr>
          <w:rFonts w:ascii="Times New Roman" w:hAnsi="Times New Roman" w:cs="Times New Roman"/>
          <w:sz w:val="28"/>
          <w:lang w:eastAsia="ru-RU" w:bidi="ar-SA"/>
        </w:rPr>
        <w:t>«Ресурсное обеспечение муниципальной программы</w:t>
      </w:r>
      <w:r>
        <w:rPr>
          <w:rFonts w:ascii="Times New Roman" w:hAnsi="Times New Roman" w:cs="Times New Roman"/>
          <w:sz w:val="28"/>
          <w:lang w:eastAsia="ru-RU" w:bidi="ar-SA"/>
        </w:rPr>
        <w:t>»</w:t>
      </w:r>
    </w:p>
    <w:p w14:paraId="54AF44F2" w14:textId="77777777" w:rsidR="007B44E5" w:rsidRDefault="00202457" w:rsidP="00202457">
      <w:pPr>
        <w:tabs>
          <w:tab w:val="left" w:pos="5415"/>
        </w:tabs>
        <w:ind w:firstLine="709"/>
        <w:jc w:val="both"/>
        <w:rPr>
          <w:rFonts w:ascii="Times New Roman" w:hAnsi="Times New Roman" w:cs="Times New Roman"/>
          <w:sz w:val="28"/>
          <w:szCs w:val="28"/>
        </w:rPr>
      </w:pPr>
      <w:r>
        <w:rPr>
          <w:rFonts w:ascii="Times New Roman" w:hAnsi="Times New Roman" w:cs="Times New Roman"/>
          <w:sz w:val="28"/>
          <w:lang w:eastAsia="ru-RU" w:bidi="ar-SA"/>
        </w:rPr>
        <w:t>2.1. Строки «</w:t>
      </w:r>
      <w:r w:rsidR="007B44E5" w:rsidRPr="00202457">
        <w:rPr>
          <w:rFonts w:ascii="Times New Roman" w:hAnsi="Times New Roman" w:cs="Times New Roman"/>
          <w:sz w:val="28"/>
          <w:szCs w:val="28"/>
        </w:rPr>
        <w:t xml:space="preserve">Общий объем финансирования муниципальной программы составит </w:t>
      </w:r>
      <w:r w:rsidR="009D2459" w:rsidRPr="00202457">
        <w:rPr>
          <w:rFonts w:ascii="Times New Roman" w:eastAsia="Times New Roman" w:hAnsi="Times New Roman" w:cs="Times New Roman"/>
          <w:kern w:val="0"/>
          <w:sz w:val="28"/>
          <w:szCs w:val="28"/>
          <w:lang w:eastAsia="ru-RU" w:bidi="ar-SA"/>
        </w:rPr>
        <w:t>6 060 608</w:t>
      </w:r>
      <w:r w:rsidR="007B44E5" w:rsidRPr="00202457">
        <w:rPr>
          <w:rFonts w:ascii="Times New Roman" w:eastAsia="Times New Roman" w:hAnsi="Times New Roman" w:cs="Times New Roman"/>
          <w:kern w:val="0"/>
          <w:sz w:val="28"/>
          <w:szCs w:val="28"/>
          <w:lang w:eastAsia="ru-RU" w:bidi="ar-SA"/>
        </w:rPr>
        <w:t xml:space="preserve"> </w:t>
      </w:r>
      <w:r w:rsidR="007B44E5" w:rsidRPr="00202457">
        <w:rPr>
          <w:rFonts w:ascii="Times New Roman" w:hAnsi="Times New Roman" w:cs="Times New Roman"/>
          <w:sz w:val="28"/>
          <w:szCs w:val="28"/>
        </w:rPr>
        <w:t xml:space="preserve">рублей 00 копеек, в том числе средства федерального бюджета – </w:t>
      </w:r>
      <w:r w:rsidR="00FD7B14" w:rsidRPr="00202457">
        <w:rPr>
          <w:rFonts w:ascii="Times New Roman" w:hAnsi="Times New Roman" w:cs="Times New Roman"/>
          <w:sz w:val="28"/>
          <w:szCs w:val="28"/>
        </w:rPr>
        <w:t>5 940 000</w:t>
      </w:r>
      <w:r w:rsidR="007B44E5" w:rsidRPr="00202457">
        <w:rPr>
          <w:rFonts w:ascii="Times New Roman" w:hAnsi="Times New Roman" w:cs="Times New Roman"/>
          <w:sz w:val="28"/>
          <w:szCs w:val="28"/>
        </w:rPr>
        <w:t xml:space="preserve"> рублей; средства областного бюджета – </w:t>
      </w:r>
      <w:r w:rsidR="00FD7B14" w:rsidRPr="00202457">
        <w:rPr>
          <w:rFonts w:ascii="Times New Roman" w:eastAsia="Times New Roman" w:hAnsi="Times New Roman" w:cs="Times New Roman"/>
          <w:kern w:val="0"/>
          <w:sz w:val="28"/>
          <w:szCs w:val="28"/>
          <w:lang w:eastAsia="ru-RU" w:bidi="ar-SA"/>
        </w:rPr>
        <w:t>60 000</w:t>
      </w:r>
      <w:r w:rsidR="007B44E5" w:rsidRPr="00202457">
        <w:rPr>
          <w:rFonts w:ascii="Times New Roman" w:eastAsia="Times New Roman" w:hAnsi="Times New Roman" w:cs="Times New Roman"/>
          <w:kern w:val="0"/>
          <w:sz w:val="28"/>
          <w:szCs w:val="28"/>
          <w:lang w:eastAsia="ru-RU" w:bidi="ar-SA"/>
        </w:rPr>
        <w:t xml:space="preserve"> </w:t>
      </w:r>
      <w:r w:rsidR="007B44E5" w:rsidRPr="00202457">
        <w:rPr>
          <w:rFonts w:ascii="Times New Roman" w:hAnsi="Times New Roman" w:cs="Times New Roman"/>
          <w:sz w:val="28"/>
          <w:szCs w:val="28"/>
        </w:rPr>
        <w:t xml:space="preserve">рублей 00 копеек; средства местного бюджета – </w:t>
      </w:r>
      <w:r w:rsidR="00FD7B14" w:rsidRPr="00202457">
        <w:rPr>
          <w:rFonts w:ascii="Times New Roman" w:eastAsia="Times New Roman" w:hAnsi="Times New Roman" w:cs="Times New Roman"/>
          <w:kern w:val="0"/>
          <w:sz w:val="28"/>
          <w:szCs w:val="28"/>
          <w:lang w:eastAsia="ru-RU" w:bidi="ar-SA"/>
        </w:rPr>
        <w:t>60 608</w:t>
      </w:r>
      <w:r w:rsidR="007B44E5" w:rsidRPr="00202457">
        <w:rPr>
          <w:rFonts w:ascii="Times New Roman" w:eastAsia="Times New Roman" w:hAnsi="Times New Roman" w:cs="Times New Roman"/>
          <w:kern w:val="0"/>
          <w:sz w:val="28"/>
          <w:szCs w:val="28"/>
          <w:lang w:eastAsia="ru-RU" w:bidi="ar-SA"/>
        </w:rPr>
        <w:t xml:space="preserve"> </w:t>
      </w:r>
      <w:r w:rsidR="007B44E5" w:rsidRPr="00202457">
        <w:rPr>
          <w:rFonts w:ascii="Times New Roman" w:hAnsi="Times New Roman" w:cs="Times New Roman"/>
          <w:sz w:val="28"/>
          <w:szCs w:val="28"/>
        </w:rPr>
        <w:t>рублей 00 к</w:t>
      </w:r>
      <w:r w:rsidR="00377225">
        <w:rPr>
          <w:rFonts w:ascii="Times New Roman" w:hAnsi="Times New Roman" w:cs="Times New Roman"/>
          <w:sz w:val="28"/>
          <w:szCs w:val="28"/>
        </w:rPr>
        <w:t>опеек, иные средства – 0 рублей</w:t>
      </w:r>
      <w:r>
        <w:rPr>
          <w:rFonts w:ascii="Times New Roman" w:hAnsi="Times New Roman" w:cs="Times New Roman"/>
          <w:sz w:val="28"/>
          <w:szCs w:val="28"/>
        </w:rPr>
        <w:t>» заменить</w:t>
      </w:r>
      <w:r w:rsidR="004D0BDC">
        <w:rPr>
          <w:rFonts w:ascii="Times New Roman" w:hAnsi="Times New Roman" w:cs="Times New Roman"/>
          <w:sz w:val="28"/>
          <w:szCs w:val="28"/>
        </w:rPr>
        <w:t xml:space="preserve"> </w:t>
      </w:r>
      <w:r>
        <w:rPr>
          <w:rFonts w:ascii="Times New Roman" w:hAnsi="Times New Roman" w:cs="Times New Roman"/>
          <w:sz w:val="28"/>
          <w:szCs w:val="28"/>
        </w:rPr>
        <w:t xml:space="preserve">на следующие строки: </w:t>
      </w:r>
      <w:r>
        <w:rPr>
          <w:rFonts w:ascii="Times New Roman" w:hAnsi="Times New Roman" w:cs="Times New Roman"/>
          <w:sz w:val="28"/>
          <w:lang w:eastAsia="ru-RU" w:bidi="ar-SA"/>
        </w:rPr>
        <w:t>«</w:t>
      </w:r>
      <w:r w:rsidRPr="00202457">
        <w:rPr>
          <w:rFonts w:ascii="Times New Roman" w:hAnsi="Times New Roman" w:cs="Times New Roman"/>
          <w:sz w:val="28"/>
          <w:szCs w:val="28"/>
        </w:rPr>
        <w:t xml:space="preserve">Общий объем финансирования муниципальной программы составит </w:t>
      </w:r>
      <w:r w:rsidR="004D0BDC">
        <w:rPr>
          <w:rFonts w:ascii="Times New Roman" w:eastAsia="Times New Roman" w:hAnsi="Times New Roman" w:cs="Times New Roman"/>
          <w:kern w:val="0"/>
          <w:sz w:val="28"/>
          <w:szCs w:val="28"/>
          <w:lang w:eastAsia="ru-RU" w:bidi="ar-SA"/>
        </w:rPr>
        <w:t>9</w:t>
      </w:r>
      <w:r w:rsidRPr="00202457">
        <w:rPr>
          <w:rFonts w:ascii="Times New Roman" w:eastAsia="Times New Roman" w:hAnsi="Times New Roman" w:cs="Times New Roman"/>
          <w:kern w:val="0"/>
          <w:sz w:val="28"/>
          <w:szCs w:val="28"/>
          <w:lang w:eastAsia="ru-RU" w:bidi="ar-SA"/>
        </w:rPr>
        <w:t xml:space="preserve"> 0</w:t>
      </w:r>
      <w:r w:rsidR="004D0BDC">
        <w:rPr>
          <w:rFonts w:ascii="Times New Roman" w:eastAsia="Times New Roman" w:hAnsi="Times New Roman" w:cs="Times New Roman"/>
          <w:kern w:val="0"/>
          <w:sz w:val="28"/>
          <w:szCs w:val="28"/>
          <w:lang w:eastAsia="ru-RU" w:bidi="ar-SA"/>
        </w:rPr>
        <w:t>90 912</w:t>
      </w:r>
      <w:r w:rsidRPr="00202457">
        <w:rPr>
          <w:rFonts w:ascii="Times New Roman" w:eastAsia="Times New Roman" w:hAnsi="Times New Roman" w:cs="Times New Roman"/>
          <w:kern w:val="0"/>
          <w:sz w:val="28"/>
          <w:szCs w:val="28"/>
          <w:lang w:eastAsia="ru-RU" w:bidi="ar-SA"/>
        </w:rPr>
        <w:t xml:space="preserve"> </w:t>
      </w:r>
      <w:r w:rsidRPr="00202457">
        <w:rPr>
          <w:rFonts w:ascii="Times New Roman" w:hAnsi="Times New Roman" w:cs="Times New Roman"/>
          <w:sz w:val="28"/>
          <w:szCs w:val="28"/>
        </w:rPr>
        <w:t xml:space="preserve">рублей 00 копеек, в том числе средства федерального бюджета – </w:t>
      </w:r>
      <w:r w:rsidR="004D0BDC">
        <w:rPr>
          <w:rFonts w:ascii="Times New Roman" w:hAnsi="Times New Roman" w:cs="Times New Roman"/>
          <w:sz w:val="28"/>
          <w:szCs w:val="28"/>
        </w:rPr>
        <w:t>8 910</w:t>
      </w:r>
      <w:r w:rsidRPr="00202457">
        <w:rPr>
          <w:rFonts w:ascii="Times New Roman" w:hAnsi="Times New Roman" w:cs="Times New Roman"/>
          <w:sz w:val="28"/>
          <w:szCs w:val="28"/>
        </w:rPr>
        <w:t xml:space="preserve"> 000 рублей; средства областного бюджета – </w:t>
      </w:r>
      <w:r w:rsidR="004D0BDC">
        <w:rPr>
          <w:rFonts w:ascii="Times New Roman" w:eastAsia="Times New Roman" w:hAnsi="Times New Roman" w:cs="Times New Roman"/>
          <w:kern w:val="0"/>
          <w:sz w:val="28"/>
          <w:szCs w:val="28"/>
          <w:lang w:eastAsia="ru-RU" w:bidi="ar-SA"/>
        </w:rPr>
        <w:t>9</w:t>
      </w:r>
      <w:r w:rsidRPr="00202457">
        <w:rPr>
          <w:rFonts w:ascii="Times New Roman" w:eastAsia="Times New Roman" w:hAnsi="Times New Roman" w:cs="Times New Roman"/>
          <w:kern w:val="0"/>
          <w:sz w:val="28"/>
          <w:szCs w:val="28"/>
          <w:lang w:eastAsia="ru-RU" w:bidi="ar-SA"/>
        </w:rPr>
        <w:t xml:space="preserve">0 000 </w:t>
      </w:r>
      <w:r w:rsidRPr="00202457">
        <w:rPr>
          <w:rFonts w:ascii="Times New Roman" w:hAnsi="Times New Roman" w:cs="Times New Roman"/>
          <w:sz w:val="28"/>
          <w:szCs w:val="28"/>
        </w:rPr>
        <w:t xml:space="preserve">рублей 00 копеек; средства местного бюджета – </w:t>
      </w:r>
      <w:r w:rsidR="004D0BDC">
        <w:rPr>
          <w:rFonts w:ascii="Times New Roman" w:eastAsia="Times New Roman" w:hAnsi="Times New Roman" w:cs="Times New Roman"/>
          <w:kern w:val="0"/>
          <w:sz w:val="28"/>
          <w:szCs w:val="28"/>
          <w:lang w:eastAsia="ru-RU" w:bidi="ar-SA"/>
        </w:rPr>
        <w:t>90 912</w:t>
      </w:r>
      <w:r w:rsidRPr="00202457">
        <w:rPr>
          <w:rFonts w:ascii="Times New Roman" w:eastAsia="Times New Roman" w:hAnsi="Times New Roman" w:cs="Times New Roman"/>
          <w:kern w:val="0"/>
          <w:sz w:val="28"/>
          <w:szCs w:val="28"/>
          <w:lang w:eastAsia="ru-RU" w:bidi="ar-SA"/>
        </w:rPr>
        <w:t xml:space="preserve"> </w:t>
      </w:r>
      <w:r w:rsidRPr="00202457">
        <w:rPr>
          <w:rFonts w:ascii="Times New Roman" w:hAnsi="Times New Roman" w:cs="Times New Roman"/>
          <w:sz w:val="28"/>
          <w:szCs w:val="28"/>
        </w:rPr>
        <w:t>рублей 00 к</w:t>
      </w:r>
      <w:r w:rsidR="00377225">
        <w:rPr>
          <w:rFonts w:ascii="Times New Roman" w:hAnsi="Times New Roman" w:cs="Times New Roman"/>
          <w:sz w:val="28"/>
          <w:szCs w:val="28"/>
        </w:rPr>
        <w:t>опеек, иные средства – 0 рублей</w:t>
      </w:r>
      <w:r>
        <w:rPr>
          <w:rFonts w:ascii="Times New Roman" w:hAnsi="Times New Roman" w:cs="Times New Roman"/>
          <w:sz w:val="28"/>
          <w:szCs w:val="28"/>
        </w:rPr>
        <w:t>»</w:t>
      </w:r>
      <w:r w:rsidR="00377225">
        <w:rPr>
          <w:rFonts w:ascii="Times New Roman" w:hAnsi="Times New Roman" w:cs="Times New Roman"/>
          <w:sz w:val="28"/>
          <w:szCs w:val="28"/>
        </w:rPr>
        <w:t>.</w:t>
      </w:r>
    </w:p>
    <w:p w14:paraId="62F4CE01" w14:textId="77777777" w:rsidR="00202457" w:rsidRPr="00202457" w:rsidRDefault="00202457" w:rsidP="00202457">
      <w:pPr>
        <w:tabs>
          <w:tab w:val="left" w:pos="5415"/>
        </w:tabs>
        <w:ind w:firstLine="709"/>
        <w:jc w:val="both"/>
        <w:rPr>
          <w:rFonts w:ascii="Times New Roman" w:hAnsi="Times New Roman" w:cs="Times New Roman"/>
          <w:sz w:val="28"/>
          <w:szCs w:val="28"/>
        </w:rPr>
      </w:pPr>
      <w:r>
        <w:rPr>
          <w:rFonts w:ascii="Times New Roman" w:hAnsi="Times New Roman" w:cs="Times New Roman"/>
          <w:sz w:val="28"/>
          <w:szCs w:val="28"/>
        </w:rPr>
        <w:t>2.2. Таблицу изложить в новой редакции следующего содержания:</w:t>
      </w:r>
    </w:p>
    <w:p w14:paraId="648FF140" w14:textId="77777777" w:rsidR="007B44E5" w:rsidRDefault="007B44E5" w:rsidP="007B44E5">
      <w:pPr>
        <w:spacing w:line="276" w:lineRule="auto"/>
        <w:ind w:firstLine="709"/>
        <w:jc w:val="both"/>
        <w:rPr>
          <w:rFonts w:ascii="Times New Roman" w:hAnsi="Times New Roman" w:cs="Times New Roman"/>
        </w:rPr>
      </w:pPr>
    </w:p>
    <w:p w14:paraId="01270BE1" w14:textId="77777777" w:rsidR="00B81C8A" w:rsidRDefault="00B81C8A" w:rsidP="007B44E5">
      <w:pPr>
        <w:spacing w:line="276" w:lineRule="auto"/>
        <w:ind w:firstLine="709"/>
        <w:jc w:val="both"/>
        <w:rPr>
          <w:rFonts w:ascii="Times New Roman" w:hAnsi="Times New Roman" w:cs="Times New Roman"/>
        </w:rPr>
      </w:pPr>
    </w:p>
    <w:p w14:paraId="51FF723B" w14:textId="77777777" w:rsidR="00323019" w:rsidRDefault="00323019" w:rsidP="007B44E5">
      <w:pPr>
        <w:spacing w:line="276" w:lineRule="auto"/>
        <w:ind w:firstLine="709"/>
        <w:jc w:val="both"/>
        <w:rPr>
          <w:rFonts w:ascii="Times New Roman" w:hAnsi="Times New Roman" w:cs="Times New Roman"/>
        </w:rPr>
      </w:pPr>
    </w:p>
    <w:p w14:paraId="4FCE23D1" w14:textId="77777777" w:rsidR="00B81C8A" w:rsidRPr="00FF48B4" w:rsidRDefault="00B81C8A" w:rsidP="007B44E5">
      <w:pPr>
        <w:spacing w:line="276" w:lineRule="auto"/>
        <w:ind w:firstLine="709"/>
        <w:jc w:val="both"/>
        <w:rPr>
          <w:rFonts w:ascii="Times New Roman" w:hAnsi="Times New Roman" w:cs="Times New Roman"/>
        </w:rPr>
      </w:pPr>
    </w:p>
    <w:tbl>
      <w:tblPr>
        <w:tblW w:w="783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992"/>
        <w:gridCol w:w="851"/>
        <w:gridCol w:w="850"/>
        <w:gridCol w:w="850"/>
        <w:gridCol w:w="780"/>
        <w:gridCol w:w="815"/>
      </w:tblGrid>
      <w:tr w:rsidR="007B44E5" w:rsidRPr="00FF48B4" w14:paraId="7D179895" w14:textId="77777777" w:rsidTr="00244053">
        <w:trPr>
          <w:gridAfter w:val="6"/>
          <w:wAfter w:w="5138" w:type="dxa"/>
          <w:trHeight w:val="276"/>
        </w:trPr>
        <w:tc>
          <w:tcPr>
            <w:tcW w:w="2694" w:type="dxa"/>
            <w:vMerge w:val="restart"/>
            <w:tcBorders>
              <w:top w:val="single" w:sz="4" w:space="0" w:color="000000"/>
              <w:left w:val="single" w:sz="4" w:space="0" w:color="000000"/>
              <w:bottom w:val="single" w:sz="4" w:space="0" w:color="000000"/>
              <w:right w:val="single" w:sz="4" w:space="0" w:color="000000"/>
            </w:tcBorders>
            <w:hideMark/>
          </w:tcPr>
          <w:p w14:paraId="3240DAD3" w14:textId="77777777" w:rsidR="007B44E5" w:rsidRPr="00FF48B4" w:rsidRDefault="007B44E5" w:rsidP="00244053">
            <w:pPr>
              <w:autoSpaceDE w:val="0"/>
              <w:autoSpaceDN w:val="0"/>
              <w:adjustRightInd w:val="0"/>
              <w:jc w:val="both"/>
              <w:rPr>
                <w:rFonts w:ascii="Times New Roman" w:hAnsi="Times New Roman" w:cs="Times New Roman"/>
              </w:rPr>
            </w:pPr>
            <w:r w:rsidRPr="00FF48B4">
              <w:rPr>
                <w:rFonts w:ascii="Times New Roman" w:hAnsi="Times New Roman" w:cs="Times New Roman"/>
              </w:rPr>
              <w:lastRenderedPageBreak/>
              <w:t>Основные направления финансирования</w:t>
            </w:r>
          </w:p>
        </w:tc>
      </w:tr>
      <w:tr w:rsidR="007B44E5" w:rsidRPr="00FF48B4" w14:paraId="55EF8424" w14:textId="77777777" w:rsidTr="00C94D4F">
        <w:trPr>
          <w:trHeight w:val="356"/>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0D45745C" w14:textId="77777777" w:rsidR="007B44E5" w:rsidRPr="00FF48B4" w:rsidRDefault="007B44E5" w:rsidP="00244053">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C8D9403" w14:textId="77777777" w:rsidR="007B44E5" w:rsidRPr="00FF48B4" w:rsidRDefault="007B44E5" w:rsidP="00244053">
            <w:pPr>
              <w:spacing w:line="360" w:lineRule="auto"/>
              <w:jc w:val="center"/>
              <w:rPr>
                <w:rFonts w:ascii="Times New Roman" w:hAnsi="Times New Roman" w:cs="Times New Roman"/>
              </w:rPr>
            </w:pPr>
            <w:r w:rsidRPr="00FF48B4">
              <w:rPr>
                <w:rFonts w:ascii="Times New Roman" w:hAnsi="Times New Roman" w:cs="Times New Roman"/>
              </w:rPr>
              <w:t>Всего</w:t>
            </w:r>
          </w:p>
        </w:tc>
        <w:tc>
          <w:tcPr>
            <w:tcW w:w="851" w:type="dxa"/>
            <w:tcBorders>
              <w:top w:val="single" w:sz="4" w:space="0" w:color="000000"/>
              <w:left w:val="single" w:sz="4" w:space="0" w:color="000000"/>
              <w:bottom w:val="single" w:sz="4" w:space="0" w:color="000000"/>
              <w:right w:val="single" w:sz="4" w:space="0" w:color="auto"/>
            </w:tcBorders>
            <w:vAlign w:val="center"/>
          </w:tcPr>
          <w:p w14:paraId="1E73FF79" w14:textId="77777777" w:rsidR="007B44E5" w:rsidRPr="00FF48B4" w:rsidRDefault="007B44E5" w:rsidP="00C94D4F">
            <w:pPr>
              <w:spacing w:line="360" w:lineRule="auto"/>
              <w:jc w:val="center"/>
              <w:rPr>
                <w:rFonts w:ascii="Times New Roman" w:hAnsi="Times New Roman" w:cs="Times New Roman"/>
              </w:rPr>
            </w:pPr>
            <w:r w:rsidRPr="00FF48B4">
              <w:rPr>
                <w:rFonts w:ascii="Times New Roman" w:hAnsi="Times New Roman" w:cs="Times New Roman"/>
              </w:rPr>
              <w:t>2026 год</w:t>
            </w:r>
          </w:p>
        </w:tc>
        <w:tc>
          <w:tcPr>
            <w:tcW w:w="850" w:type="dxa"/>
            <w:tcBorders>
              <w:top w:val="single" w:sz="4" w:space="0" w:color="000000"/>
              <w:left w:val="single" w:sz="4" w:space="0" w:color="auto"/>
              <w:bottom w:val="single" w:sz="4" w:space="0" w:color="000000"/>
              <w:right w:val="single" w:sz="4" w:space="0" w:color="000000"/>
            </w:tcBorders>
            <w:vAlign w:val="center"/>
          </w:tcPr>
          <w:p w14:paraId="631C8A44" w14:textId="77777777" w:rsidR="007B44E5" w:rsidRPr="00FF48B4" w:rsidRDefault="007B44E5" w:rsidP="00C94D4F">
            <w:pPr>
              <w:spacing w:line="360" w:lineRule="auto"/>
              <w:jc w:val="center"/>
              <w:rPr>
                <w:rFonts w:ascii="Times New Roman" w:hAnsi="Times New Roman" w:cs="Times New Roman"/>
              </w:rPr>
            </w:pPr>
            <w:r w:rsidRPr="00FF48B4">
              <w:rPr>
                <w:rFonts w:ascii="Times New Roman" w:hAnsi="Times New Roman" w:cs="Times New Roman"/>
              </w:rPr>
              <w:t>2027 год</w:t>
            </w:r>
          </w:p>
        </w:tc>
        <w:tc>
          <w:tcPr>
            <w:tcW w:w="850" w:type="dxa"/>
            <w:tcBorders>
              <w:top w:val="single" w:sz="4" w:space="0" w:color="000000"/>
              <w:left w:val="single" w:sz="4" w:space="0" w:color="auto"/>
              <w:right w:val="single" w:sz="4" w:space="0" w:color="000000"/>
            </w:tcBorders>
            <w:vAlign w:val="center"/>
          </w:tcPr>
          <w:p w14:paraId="58F12D37" w14:textId="77777777" w:rsidR="007B44E5" w:rsidRPr="00FF48B4" w:rsidRDefault="007B44E5" w:rsidP="00C94D4F">
            <w:pPr>
              <w:spacing w:line="360" w:lineRule="auto"/>
              <w:jc w:val="center"/>
              <w:rPr>
                <w:rFonts w:ascii="Times New Roman" w:hAnsi="Times New Roman" w:cs="Times New Roman"/>
              </w:rPr>
            </w:pPr>
            <w:r>
              <w:rPr>
                <w:rFonts w:ascii="Times New Roman" w:hAnsi="Times New Roman" w:cs="Times New Roman"/>
              </w:rPr>
              <w:t>2028 год</w:t>
            </w:r>
          </w:p>
        </w:tc>
        <w:tc>
          <w:tcPr>
            <w:tcW w:w="780" w:type="dxa"/>
            <w:tcBorders>
              <w:top w:val="single" w:sz="4" w:space="0" w:color="000000"/>
              <w:left w:val="single" w:sz="4" w:space="0" w:color="auto"/>
              <w:right w:val="single" w:sz="4" w:space="0" w:color="000000"/>
            </w:tcBorders>
            <w:vAlign w:val="center"/>
          </w:tcPr>
          <w:p w14:paraId="37608101" w14:textId="77777777" w:rsidR="007B44E5" w:rsidRPr="00FF48B4" w:rsidRDefault="007B44E5" w:rsidP="00C94D4F">
            <w:pPr>
              <w:spacing w:line="360" w:lineRule="auto"/>
              <w:jc w:val="center"/>
              <w:rPr>
                <w:rFonts w:ascii="Times New Roman" w:hAnsi="Times New Roman" w:cs="Times New Roman"/>
              </w:rPr>
            </w:pPr>
            <w:r>
              <w:rPr>
                <w:rFonts w:ascii="Times New Roman" w:hAnsi="Times New Roman" w:cs="Times New Roman"/>
              </w:rPr>
              <w:t>2029 год</w:t>
            </w:r>
          </w:p>
        </w:tc>
        <w:tc>
          <w:tcPr>
            <w:tcW w:w="815" w:type="dxa"/>
            <w:tcBorders>
              <w:top w:val="single" w:sz="4" w:space="0" w:color="000000"/>
              <w:left w:val="single" w:sz="4" w:space="0" w:color="auto"/>
              <w:right w:val="single" w:sz="4" w:space="0" w:color="000000"/>
            </w:tcBorders>
            <w:vAlign w:val="center"/>
          </w:tcPr>
          <w:p w14:paraId="0C41DE08" w14:textId="77777777" w:rsidR="007B44E5" w:rsidRPr="00FF48B4" w:rsidRDefault="007B44E5" w:rsidP="00C94D4F">
            <w:pPr>
              <w:spacing w:line="360" w:lineRule="auto"/>
              <w:jc w:val="center"/>
              <w:rPr>
                <w:rFonts w:ascii="Times New Roman" w:hAnsi="Times New Roman" w:cs="Times New Roman"/>
              </w:rPr>
            </w:pPr>
            <w:r>
              <w:rPr>
                <w:rFonts w:ascii="Times New Roman" w:hAnsi="Times New Roman" w:cs="Times New Roman"/>
              </w:rPr>
              <w:t>2030 год</w:t>
            </w:r>
          </w:p>
        </w:tc>
      </w:tr>
      <w:tr w:rsidR="007B44E5" w:rsidRPr="00FF48B4" w14:paraId="598DAF08" w14:textId="77777777" w:rsidTr="004D0BDC">
        <w:trPr>
          <w:trHeight w:val="631"/>
        </w:trPr>
        <w:tc>
          <w:tcPr>
            <w:tcW w:w="2694" w:type="dxa"/>
            <w:tcBorders>
              <w:top w:val="single" w:sz="4" w:space="0" w:color="000000"/>
              <w:left w:val="single" w:sz="4" w:space="0" w:color="000000"/>
              <w:bottom w:val="single" w:sz="4" w:space="0" w:color="000000"/>
              <w:right w:val="single" w:sz="4" w:space="0" w:color="000000"/>
            </w:tcBorders>
            <w:hideMark/>
          </w:tcPr>
          <w:p w14:paraId="60AD2B7F" w14:textId="77777777" w:rsidR="007B44E5" w:rsidRPr="00FF48B4" w:rsidRDefault="007B44E5" w:rsidP="00244053">
            <w:pPr>
              <w:autoSpaceDE w:val="0"/>
              <w:autoSpaceDN w:val="0"/>
              <w:adjustRightInd w:val="0"/>
              <w:jc w:val="both"/>
              <w:rPr>
                <w:rFonts w:ascii="Times New Roman" w:hAnsi="Times New Roman" w:cs="Times New Roman"/>
              </w:rPr>
            </w:pPr>
            <w:r w:rsidRPr="00FF48B4">
              <w:rPr>
                <w:rFonts w:ascii="Times New Roman" w:hAnsi="Times New Roman" w:cs="Times New Roman"/>
              </w:rPr>
              <w:t>Муниципальная программа «</w:t>
            </w:r>
            <w:r w:rsidR="00DA4686" w:rsidRPr="00DA4686">
              <w:rPr>
                <w:rFonts w:ascii="Times New Roman" w:hAnsi="Times New Roman" w:cs="Times New Roman"/>
              </w:rPr>
              <w:t>Формирование современной городской среды на территории Лебяжского муниципального округа на 2026-2030 годы</w:t>
            </w:r>
            <w:r w:rsidRPr="00FF48B4">
              <w:rPr>
                <w:rFonts w:ascii="Times New Roman" w:hAnsi="Times New Roman" w:cs="Times New Roman"/>
              </w:rPr>
              <w:t>» – всего, в том числе:</w:t>
            </w:r>
          </w:p>
        </w:tc>
        <w:tc>
          <w:tcPr>
            <w:tcW w:w="992" w:type="dxa"/>
            <w:tcBorders>
              <w:top w:val="single" w:sz="4" w:space="0" w:color="000000"/>
              <w:left w:val="single" w:sz="4" w:space="0" w:color="000000"/>
              <w:bottom w:val="single" w:sz="4" w:space="0" w:color="000000"/>
              <w:right w:val="single" w:sz="4" w:space="0" w:color="000000"/>
            </w:tcBorders>
            <w:vAlign w:val="center"/>
          </w:tcPr>
          <w:p w14:paraId="6E6A9FD8" w14:textId="77777777" w:rsidR="007B44E5" w:rsidRPr="00EF61D8" w:rsidRDefault="003A7BEA" w:rsidP="003A7BEA">
            <w:pPr>
              <w:jc w:val="center"/>
              <w:rPr>
                <w:rFonts w:ascii="Times New Roman" w:hAnsi="Times New Roman" w:cs="Times New Roman"/>
              </w:rPr>
            </w:pPr>
            <w:r>
              <w:rPr>
                <w:rFonts w:ascii="Times New Roman" w:eastAsia="Times New Roman" w:hAnsi="Times New Roman" w:cs="Times New Roman"/>
                <w:kern w:val="0"/>
                <w:lang w:eastAsia="ru-RU" w:bidi="ar-SA"/>
              </w:rPr>
              <w:t>9</w:t>
            </w:r>
            <w:r w:rsidR="00FC07EE" w:rsidRPr="00EF61D8">
              <w:rPr>
                <w:rFonts w:ascii="Times New Roman" w:eastAsia="Times New Roman" w:hAnsi="Times New Roman" w:cs="Times New Roman"/>
                <w:kern w:val="0"/>
                <w:lang w:eastAsia="ru-RU" w:bidi="ar-SA"/>
              </w:rPr>
              <w:t>0</w:t>
            </w:r>
            <w:r>
              <w:rPr>
                <w:rFonts w:ascii="Times New Roman" w:eastAsia="Times New Roman" w:hAnsi="Times New Roman" w:cs="Times New Roman"/>
                <w:kern w:val="0"/>
                <w:lang w:eastAsia="ru-RU" w:bidi="ar-SA"/>
              </w:rPr>
              <w:t>9</w:t>
            </w:r>
            <w:r w:rsidR="00FC07EE" w:rsidRPr="00EF61D8">
              <w:rPr>
                <w:rFonts w:ascii="Times New Roman" w:eastAsia="Times New Roman" w:hAnsi="Times New Roman" w:cs="Times New Roman"/>
                <w:kern w:val="0"/>
                <w:lang w:eastAsia="ru-RU" w:bidi="ar-SA"/>
              </w:rPr>
              <w:t>0</w:t>
            </w:r>
            <w:r>
              <w:rPr>
                <w:rFonts w:ascii="Times New Roman" w:eastAsia="Times New Roman" w:hAnsi="Times New Roman" w:cs="Times New Roman"/>
                <w:kern w:val="0"/>
                <w:lang w:eastAsia="ru-RU" w:bidi="ar-SA"/>
              </w:rPr>
              <w:t>912</w:t>
            </w:r>
            <w:r w:rsidR="00FC07EE" w:rsidRPr="00EF61D8">
              <w:rPr>
                <w:rFonts w:ascii="Times New Roman" w:eastAsia="Times New Roman" w:hAnsi="Times New Roman" w:cs="Times New Roman"/>
                <w:kern w:val="0"/>
                <w:lang w:eastAsia="ru-RU" w:bidi="ar-SA"/>
              </w:rPr>
              <w:t>,00</w:t>
            </w:r>
          </w:p>
        </w:tc>
        <w:tc>
          <w:tcPr>
            <w:tcW w:w="851" w:type="dxa"/>
            <w:tcBorders>
              <w:top w:val="single" w:sz="4" w:space="0" w:color="000000"/>
              <w:left w:val="single" w:sz="4" w:space="0" w:color="000000"/>
              <w:bottom w:val="single" w:sz="4" w:space="0" w:color="000000"/>
              <w:right w:val="single" w:sz="4" w:space="0" w:color="auto"/>
            </w:tcBorders>
            <w:vAlign w:val="center"/>
          </w:tcPr>
          <w:p w14:paraId="0B831337" w14:textId="77777777" w:rsidR="007B44E5" w:rsidRPr="00EF61D8" w:rsidRDefault="00FC07EE" w:rsidP="00FC07EE">
            <w:pPr>
              <w:jc w:val="center"/>
              <w:rPr>
                <w:rFonts w:ascii="Times New Roman" w:hAnsi="Times New Roman" w:cs="Times New Roman"/>
              </w:rPr>
            </w:pPr>
            <w:r w:rsidRPr="00EF61D8">
              <w:rPr>
                <w:rFonts w:ascii="Times New Roman" w:hAnsi="Times New Roman" w:cs="Times New Roman"/>
              </w:rPr>
              <w:t>3030304,00</w:t>
            </w:r>
          </w:p>
        </w:tc>
        <w:tc>
          <w:tcPr>
            <w:tcW w:w="850" w:type="dxa"/>
            <w:tcBorders>
              <w:top w:val="single" w:sz="4" w:space="0" w:color="000000"/>
              <w:left w:val="single" w:sz="4" w:space="0" w:color="auto"/>
              <w:bottom w:val="single" w:sz="4" w:space="0" w:color="000000"/>
              <w:right w:val="single" w:sz="4" w:space="0" w:color="000000"/>
            </w:tcBorders>
            <w:vAlign w:val="center"/>
          </w:tcPr>
          <w:p w14:paraId="3E84CE44" w14:textId="77777777" w:rsidR="007B44E5" w:rsidRPr="00EF61D8" w:rsidRDefault="00FC07EE"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3030304,00</w:t>
            </w:r>
          </w:p>
        </w:tc>
        <w:tc>
          <w:tcPr>
            <w:tcW w:w="850" w:type="dxa"/>
            <w:tcBorders>
              <w:left w:val="single" w:sz="4" w:space="0" w:color="auto"/>
              <w:right w:val="single" w:sz="4" w:space="0" w:color="000000"/>
            </w:tcBorders>
            <w:vAlign w:val="center"/>
          </w:tcPr>
          <w:p w14:paraId="07E9E3C5" w14:textId="77777777" w:rsidR="007B44E5" w:rsidRPr="00EF61D8" w:rsidRDefault="004D0BDC" w:rsidP="00FC07EE">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3030304,00</w:t>
            </w:r>
          </w:p>
        </w:tc>
        <w:tc>
          <w:tcPr>
            <w:tcW w:w="780" w:type="dxa"/>
            <w:tcBorders>
              <w:left w:val="single" w:sz="4" w:space="0" w:color="auto"/>
              <w:right w:val="single" w:sz="4" w:space="0" w:color="000000"/>
            </w:tcBorders>
            <w:vAlign w:val="center"/>
          </w:tcPr>
          <w:p w14:paraId="32D3A09C" w14:textId="77777777" w:rsidR="007B44E5" w:rsidRPr="00EF61D8" w:rsidRDefault="00FC07EE"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0</w:t>
            </w:r>
          </w:p>
        </w:tc>
        <w:tc>
          <w:tcPr>
            <w:tcW w:w="815" w:type="dxa"/>
            <w:tcBorders>
              <w:left w:val="single" w:sz="4" w:space="0" w:color="auto"/>
              <w:right w:val="single" w:sz="4" w:space="0" w:color="000000"/>
            </w:tcBorders>
            <w:vAlign w:val="center"/>
          </w:tcPr>
          <w:p w14:paraId="7BC5424E" w14:textId="77777777" w:rsidR="007B44E5" w:rsidRPr="00EF61D8" w:rsidRDefault="00FC07EE"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0</w:t>
            </w:r>
          </w:p>
        </w:tc>
      </w:tr>
      <w:tr w:rsidR="007B44E5" w:rsidRPr="00FF48B4" w14:paraId="48D6FE02" w14:textId="77777777" w:rsidTr="004D0BDC">
        <w:trPr>
          <w:trHeight w:val="292"/>
        </w:trPr>
        <w:tc>
          <w:tcPr>
            <w:tcW w:w="2694" w:type="dxa"/>
            <w:tcBorders>
              <w:top w:val="single" w:sz="4" w:space="0" w:color="000000"/>
              <w:left w:val="single" w:sz="4" w:space="0" w:color="000000"/>
              <w:bottom w:val="single" w:sz="4" w:space="0" w:color="000000"/>
              <w:right w:val="single" w:sz="4" w:space="0" w:color="000000"/>
            </w:tcBorders>
            <w:hideMark/>
          </w:tcPr>
          <w:p w14:paraId="2B80BA1F" w14:textId="77777777" w:rsidR="007B44E5" w:rsidRPr="00FF48B4" w:rsidRDefault="007B44E5" w:rsidP="00244053">
            <w:pPr>
              <w:jc w:val="both"/>
              <w:rPr>
                <w:rFonts w:ascii="Times New Roman" w:hAnsi="Times New Roman" w:cs="Times New Roman"/>
              </w:rPr>
            </w:pPr>
            <w:r w:rsidRPr="00FF48B4">
              <w:rPr>
                <w:rFonts w:ascii="Times New Roman" w:hAnsi="Times New Roman" w:cs="Times New Roman"/>
              </w:rPr>
              <w:t>капитальные вложения</w:t>
            </w:r>
          </w:p>
        </w:tc>
        <w:tc>
          <w:tcPr>
            <w:tcW w:w="992" w:type="dxa"/>
            <w:tcBorders>
              <w:top w:val="single" w:sz="4" w:space="0" w:color="000000"/>
              <w:left w:val="single" w:sz="4" w:space="0" w:color="000000"/>
              <w:bottom w:val="single" w:sz="4" w:space="0" w:color="000000"/>
              <w:right w:val="single" w:sz="4" w:space="0" w:color="000000"/>
            </w:tcBorders>
            <w:vAlign w:val="center"/>
          </w:tcPr>
          <w:p w14:paraId="0471068A" w14:textId="77777777" w:rsidR="007B44E5" w:rsidRPr="00EF61D8" w:rsidRDefault="007B44E5"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0</w:t>
            </w:r>
          </w:p>
        </w:tc>
        <w:tc>
          <w:tcPr>
            <w:tcW w:w="851" w:type="dxa"/>
            <w:tcBorders>
              <w:top w:val="single" w:sz="4" w:space="0" w:color="000000"/>
              <w:left w:val="single" w:sz="4" w:space="0" w:color="000000"/>
              <w:bottom w:val="single" w:sz="4" w:space="0" w:color="000000"/>
              <w:right w:val="single" w:sz="4" w:space="0" w:color="auto"/>
            </w:tcBorders>
            <w:vAlign w:val="center"/>
          </w:tcPr>
          <w:p w14:paraId="7F149659" w14:textId="77777777" w:rsidR="007B44E5" w:rsidRPr="00EF61D8" w:rsidRDefault="007B44E5"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0</w:t>
            </w:r>
          </w:p>
        </w:tc>
        <w:tc>
          <w:tcPr>
            <w:tcW w:w="850" w:type="dxa"/>
            <w:tcBorders>
              <w:top w:val="single" w:sz="4" w:space="0" w:color="000000"/>
              <w:left w:val="single" w:sz="4" w:space="0" w:color="auto"/>
              <w:bottom w:val="single" w:sz="4" w:space="0" w:color="000000"/>
              <w:right w:val="single" w:sz="4" w:space="0" w:color="000000"/>
            </w:tcBorders>
            <w:vAlign w:val="center"/>
          </w:tcPr>
          <w:p w14:paraId="53D8D9B4" w14:textId="77777777" w:rsidR="007B44E5" w:rsidRPr="00EF61D8" w:rsidRDefault="007B44E5"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0</w:t>
            </w:r>
          </w:p>
        </w:tc>
        <w:tc>
          <w:tcPr>
            <w:tcW w:w="850" w:type="dxa"/>
            <w:tcBorders>
              <w:left w:val="single" w:sz="4" w:space="0" w:color="auto"/>
              <w:right w:val="single" w:sz="4" w:space="0" w:color="000000"/>
            </w:tcBorders>
            <w:vAlign w:val="center"/>
          </w:tcPr>
          <w:p w14:paraId="4124B485" w14:textId="77777777" w:rsidR="007B44E5" w:rsidRPr="00EF61D8" w:rsidRDefault="007B44E5"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0</w:t>
            </w:r>
          </w:p>
        </w:tc>
        <w:tc>
          <w:tcPr>
            <w:tcW w:w="780" w:type="dxa"/>
            <w:tcBorders>
              <w:left w:val="single" w:sz="4" w:space="0" w:color="auto"/>
              <w:right w:val="single" w:sz="4" w:space="0" w:color="000000"/>
            </w:tcBorders>
            <w:vAlign w:val="center"/>
          </w:tcPr>
          <w:p w14:paraId="382E1BE6" w14:textId="77777777" w:rsidR="007B44E5" w:rsidRPr="00EF61D8" w:rsidRDefault="007B44E5"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0</w:t>
            </w:r>
          </w:p>
        </w:tc>
        <w:tc>
          <w:tcPr>
            <w:tcW w:w="815" w:type="dxa"/>
            <w:tcBorders>
              <w:left w:val="single" w:sz="4" w:space="0" w:color="auto"/>
              <w:right w:val="single" w:sz="4" w:space="0" w:color="000000"/>
            </w:tcBorders>
            <w:vAlign w:val="center"/>
          </w:tcPr>
          <w:p w14:paraId="5BF10844" w14:textId="77777777" w:rsidR="007B44E5" w:rsidRPr="00EF61D8" w:rsidRDefault="007B44E5"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0</w:t>
            </w:r>
          </w:p>
        </w:tc>
      </w:tr>
      <w:tr w:rsidR="00FC07EE" w:rsidRPr="00FF48B4" w14:paraId="618372B9" w14:textId="77777777" w:rsidTr="004D0BDC">
        <w:trPr>
          <w:trHeight w:val="148"/>
        </w:trPr>
        <w:tc>
          <w:tcPr>
            <w:tcW w:w="2694" w:type="dxa"/>
            <w:tcBorders>
              <w:top w:val="single" w:sz="4" w:space="0" w:color="000000"/>
              <w:left w:val="single" w:sz="4" w:space="0" w:color="000000"/>
              <w:bottom w:val="single" w:sz="4" w:space="0" w:color="000000"/>
              <w:right w:val="single" w:sz="4" w:space="0" w:color="000000"/>
            </w:tcBorders>
            <w:hideMark/>
          </w:tcPr>
          <w:p w14:paraId="7ADB5C61" w14:textId="77777777" w:rsidR="00FC07EE" w:rsidRPr="00FF48B4" w:rsidRDefault="00FC07EE" w:rsidP="00244053">
            <w:pPr>
              <w:jc w:val="both"/>
              <w:rPr>
                <w:rFonts w:ascii="Times New Roman" w:hAnsi="Times New Roman" w:cs="Times New Roman"/>
              </w:rPr>
            </w:pPr>
            <w:r w:rsidRPr="00FF48B4">
              <w:rPr>
                <w:rFonts w:ascii="Times New Roman" w:hAnsi="Times New Roman" w:cs="Times New Roman"/>
              </w:rPr>
              <w:t>прочие расходы</w:t>
            </w:r>
          </w:p>
        </w:tc>
        <w:tc>
          <w:tcPr>
            <w:tcW w:w="992" w:type="dxa"/>
            <w:tcBorders>
              <w:top w:val="single" w:sz="4" w:space="0" w:color="000000"/>
              <w:left w:val="single" w:sz="4" w:space="0" w:color="000000"/>
              <w:bottom w:val="single" w:sz="4" w:space="0" w:color="000000"/>
              <w:right w:val="single" w:sz="4" w:space="0" w:color="000000"/>
            </w:tcBorders>
            <w:vAlign w:val="center"/>
          </w:tcPr>
          <w:p w14:paraId="4C73E448" w14:textId="77777777" w:rsidR="00FC07EE" w:rsidRPr="00EF61D8" w:rsidRDefault="003A7BEA" w:rsidP="003A7BEA">
            <w:pPr>
              <w:jc w:val="center"/>
              <w:rPr>
                <w:rFonts w:ascii="Times New Roman" w:hAnsi="Times New Roman" w:cs="Times New Roman"/>
              </w:rPr>
            </w:pPr>
            <w:r>
              <w:rPr>
                <w:rFonts w:ascii="Times New Roman" w:eastAsia="Times New Roman" w:hAnsi="Times New Roman" w:cs="Times New Roman"/>
                <w:kern w:val="0"/>
                <w:lang w:eastAsia="ru-RU" w:bidi="ar-SA"/>
              </w:rPr>
              <w:t>9090912</w:t>
            </w:r>
            <w:r w:rsidR="00FC07EE" w:rsidRPr="00EF61D8">
              <w:rPr>
                <w:rFonts w:ascii="Times New Roman" w:eastAsia="Times New Roman" w:hAnsi="Times New Roman" w:cs="Times New Roman"/>
                <w:kern w:val="0"/>
                <w:lang w:eastAsia="ru-RU" w:bidi="ar-SA"/>
              </w:rPr>
              <w:t>,00</w:t>
            </w:r>
          </w:p>
        </w:tc>
        <w:tc>
          <w:tcPr>
            <w:tcW w:w="851" w:type="dxa"/>
            <w:tcBorders>
              <w:top w:val="single" w:sz="4" w:space="0" w:color="000000"/>
              <w:left w:val="single" w:sz="4" w:space="0" w:color="000000"/>
              <w:bottom w:val="single" w:sz="4" w:space="0" w:color="000000"/>
              <w:right w:val="single" w:sz="4" w:space="0" w:color="auto"/>
            </w:tcBorders>
            <w:vAlign w:val="center"/>
          </w:tcPr>
          <w:p w14:paraId="15097F7E" w14:textId="77777777" w:rsidR="00FC07EE" w:rsidRPr="00EF61D8" w:rsidRDefault="00FC07EE" w:rsidP="00FC07EE">
            <w:pPr>
              <w:jc w:val="center"/>
              <w:rPr>
                <w:rFonts w:ascii="Times New Roman" w:hAnsi="Times New Roman" w:cs="Times New Roman"/>
              </w:rPr>
            </w:pPr>
            <w:r w:rsidRPr="00EF61D8">
              <w:rPr>
                <w:rFonts w:ascii="Times New Roman" w:hAnsi="Times New Roman" w:cs="Times New Roman"/>
              </w:rPr>
              <w:t>3030304,00</w:t>
            </w:r>
          </w:p>
        </w:tc>
        <w:tc>
          <w:tcPr>
            <w:tcW w:w="850" w:type="dxa"/>
            <w:tcBorders>
              <w:top w:val="single" w:sz="4" w:space="0" w:color="000000"/>
              <w:left w:val="single" w:sz="4" w:space="0" w:color="auto"/>
              <w:bottom w:val="single" w:sz="4" w:space="0" w:color="000000"/>
              <w:right w:val="single" w:sz="4" w:space="0" w:color="000000"/>
            </w:tcBorders>
            <w:vAlign w:val="center"/>
          </w:tcPr>
          <w:p w14:paraId="286CB661" w14:textId="77777777" w:rsidR="00FC07EE" w:rsidRPr="00EF61D8" w:rsidRDefault="00FC07EE"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3030304,00</w:t>
            </w:r>
          </w:p>
        </w:tc>
        <w:tc>
          <w:tcPr>
            <w:tcW w:w="850" w:type="dxa"/>
            <w:tcBorders>
              <w:left w:val="single" w:sz="4" w:space="0" w:color="auto"/>
              <w:bottom w:val="single" w:sz="4" w:space="0" w:color="000000"/>
              <w:right w:val="single" w:sz="4" w:space="0" w:color="000000"/>
            </w:tcBorders>
            <w:vAlign w:val="center"/>
          </w:tcPr>
          <w:p w14:paraId="6D9D6427" w14:textId="77777777" w:rsidR="00FC07EE" w:rsidRPr="00EF61D8" w:rsidRDefault="003A7BEA" w:rsidP="00FC07EE">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3030304,00</w:t>
            </w:r>
          </w:p>
        </w:tc>
        <w:tc>
          <w:tcPr>
            <w:tcW w:w="780" w:type="dxa"/>
            <w:tcBorders>
              <w:left w:val="single" w:sz="4" w:space="0" w:color="auto"/>
              <w:bottom w:val="single" w:sz="4" w:space="0" w:color="000000"/>
              <w:right w:val="single" w:sz="4" w:space="0" w:color="000000"/>
            </w:tcBorders>
            <w:vAlign w:val="center"/>
          </w:tcPr>
          <w:p w14:paraId="4A181FDB" w14:textId="77777777" w:rsidR="00FC07EE" w:rsidRPr="00EF61D8" w:rsidRDefault="00FC07EE"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0</w:t>
            </w:r>
          </w:p>
        </w:tc>
        <w:tc>
          <w:tcPr>
            <w:tcW w:w="815" w:type="dxa"/>
            <w:tcBorders>
              <w:left w:val="single" w:sz="4" w:space="0" w:color="auto"/>
              <w:bottom w:val="single" w:sz="4" w:space="0" w:color="000000"/>
              <w:right w:val="single" w:sz="4" w:space="0" w:color="000000"/>
            </w:tcBorders>
            <w:vAlign w:val="center"/>
          </w:tcPr>
          <w:p w14:paraId="1A8AFFC9" w14:textId="77777777" w:rsidR="00FC07EE" w:rsidRPr="00EF61D8" w:rsidRDefault="00FC07EE" w:rsidP="00FC07EE">
            <w:pPr>
              <w:widowControl/>
              <w:suppressAutoHyphens w:val="0"/>
              <w:jc w:val="center"/>
              <w:rPr>
                <w:rFonts w:ascii="Times New Roman" w:eastAsia="Times New Roman" w:hAnsi="Times New Roman" w:cs="Times New Roman"/>
                <w:kern w:val="0"/>
                <w:lang w:eastAsia="ru-RU" w:bidi="ar-SA"/>
              </w:rPr>
            </w:pPr>
            <w:r w:rsidRPr="00EF61D8">
              <w:rPr>
                <w:rFonts w:ascii="Times New Roman" w:eastAsia="Times New Roman" w:hAnsi="Times New Roman" w:cs="Times New Roman"/>
                <w:kern w:val="0"/>
                <w:lang w:eastAsia="ru-RU" w:bidi="ar-SA"/>
              </w:rPr>
              <w:t>0</w:t>
            </w:r>
          </w:p>
        </w:tc>
      </w:tr>
    </w:tbl>
    <w:p w14:paraId="0AD4FF99" w14:textId="77777777" w:rsidR="007B44E5" w:rsidRDefault="007B44E5" w:rsidP="00CB519B">
      <w:pPr>
        <w:tabs>
          <w:tab w:val="left" w:pos="5415"/>
        </w:tabs>
        <w:ind w:firstLine="709"/>
        <w:jc w:val="both"/>
        <w:rPr>
          <w:lang w:eastAsia="ru-RU" w:bidi="ar-SA"/>
        </w:rPr>
      </w:pPr>
    </w:p>
    <w:p w14:paraId="285E42A3" w14:textId="77777777" w:rsidR="00C94D4F" w:rsidRPr="00FF48B4" w:rsidRDefault="00C94D4F" w:rsidP="00C94D4F">
      <w:pPr>
        <w:spacing w:line="276" w:lineRule="auto"/>
        <w:jc w:val="center"/>
        <w:rPr>
          <w:rFonts w:ascii="Times New Roman" w:hAnsi="Times New Roman" w:cs="Times New Roman"/>
        </w:rPr>
        <w:sectPr w:rsidR="00C94D4F" w:rsidRPr="00FF48B4">
          <w:footerReference w:type="even" r:id="rId9"/>
          <w:footerReference w:type="first" r:id="rId10"/>
          <w:pgSz w:w="11906" w:h="16838"/>
          <w:pgMar w:top="1134" w:right="850" w:bottom="1134" w:left="1701" w:header="720" w:footer="720" w:gutter="0"/>
          <w:cols w:space="720"/>
          <w:titlePg/>
          <w:docGrid w:linePitch="326"/>
        </w:sectPr>
      </w:pPr>
      <w:r>
        <w:rPr>
          <w:rFonts w:ascii="Times New Roman" w:hAnsi="Times New Roman" w:cs="Times New Roman"/>
        </w:rPr>
        <w:t>__________</w:t>
      </w:r>
    </w:p>
    <w:p w14:paraId="432F2794" w14:textId="77777777" w:rsidR="00377225" w:rsidRDefault="00377225" w:rsidP="00377225">
      <w:pPr>
        <w:spacing w:line="276" w:lineRule="auto"/>
        <w:ind w:right="111" w:firstLine="709"/>
        <w:jc w:val="both"/>
        <w:rPr>
          <w:rFonts w:ascii="Times New Roman" w:hAnsi="Times New Roman" w:cs="Times New Roman"/>
          <w:sz w:val="28"/>
        </w:rPr>
      </w:pPr>
      <w:r>
        <w:rPr>
          <w:rFonts w:ascii="Times New Roman" w:hAnsi="Times New Roman" w:cs="Times New Roman"/>
          <w:sz w:val="28"/>
        </w:rPr>
        <w:lastRenderedPageBreak/>
        <w:t xml:space="preserve">3. Приложение №2 </w:t>
      </w:r>
      <w:r w:rsidRPr="000A1D4C">
        <w:rPr>
          <w:rFonts w:ascii="Times New Roman" w:hAnsi="Times New Roman" w:cs="Times New Roman"/>
          <w:sz w:val="28"/>
        </w:rPr>
        <w:t>к муниципальной программе «</w:t>
      </w:r>
      <w:r w:rsidR="005E2066">
        <w:rPr>
          <w:rFonts w:ascii="Times New Roman" w:hAnsi="Times New Roman" w:cs="Times New Roman"/>
          <w:sz w:val="28"/>
        </w:rPr>
        <w:t xml:space="preserve">Расходы </w:t>
      </w:r>
      <w:r w:rsidRPr="00377225">
        <w:rPr>
          <w:rFonts w:ascii="Times New Roman" w:hAnsi="Times New Roman" w:cs="Times New Roman"/>
          <w:sz w:val="28"/>
        </w:rPr>
        <w:t>на реализацию муниципальной программы за счет средств бюджета муниципального округа</w:t>
      </w:r>
      <w:r w:rsidRPr="000A1D4C">
        <w:rPr>
          <w:rFonts w:ascii="Times New Roman" w:hAnsi="Times New Roman" w:cs="Times New Roman"/>
          <w:sz w:val="28"/>
        </w:rPr>
        <w:t>» изложить в новой редакции следующего содержания:</w:t>
      </w:r>
    </w:p>
    <w:p w14:paraId="030E33BC" w14:textId="77777777" w:rsidR="00377225" w:rsidRDefault="00377225" w:rsidP="004B7364">
      <w:pPr>
        <w:ind w:left="11340" w:right="111"/>
        <w:rPr>
          <w:rFonts w:ascii="Times New Roman" w:hAnsi="Times New Roman" w:cs="Times New Roman"/>
        </w:rPr>
      </w:pPr>
    </w:p>
    <w:p w14:paraId="52E3540A" w14:textId="77777777" w:rsidR="009E0E74" w:rsidRPr="00FF48B4" w:rsidRDefault="0006164D" w:rsidP="004B7364">
      <w:pPr>
        <w:ind w:left="11340" w:right="111"/>
        <w:rPr>
          <w:rFonts w:ascii="Times New Roman" w:hAnsi="Times New Roman" w:cs="Times New Roman"/>
        </w:rPr>
      </w:pPr>
      <w:r w:rsidRPr="00FF48B4">
        <w:rPr>
          <w:rFonts w:ascii="Times New Roman" w:hAnsi="Times New Roman" w:cs="Times New Roman"/>
        </w:rPr>
        <w:t xml:space="preserve">Приложение № </w:t>
      </w:r>
      <w:r w:rsidR="008104B6" w:rsidRPr="00FF48B4">
        <w:rPr>
          <w:rFonts w:ascii="Times New Roman" w:hAnsi="Times New Roman" w:cs="Times New Roman"/>
        </w:rPr>
        <w:t>2</w:t>
      </w:r>
      <w:r w:rsidRPr="00FF48B4">
        <w:rPr>
          <w:rFonts w:ascii="Times New Roman" w:hAnsi="Times New Roman" w:cs="Times New Roman"/>
        </w:rPr>
        <w:t xml:space="preserve"> к Муниципальной программе </w:t>
      </w:r>
    </w:p>
    <w:p w14:paraId="761BEBEF" w14:textId="77777777" w:rsidR="009E0E74" w:rsidRPr="00FF48B4" w:rsidRDefault="0006164D">
      <w:pPr>
        <w:spacing w:line="276" w:lineRule="auto"/>
        <w:jc w:val="right"/>
        <w:rPr>
          <w:rFonts w:ascii="Times New Roman" w:hAnsi="Times New Roman" w:cs="Times New Roman"/>
        </w:rPr>
      </w:pPr>
      <w:r w:rsidRPr="00FF48B4">
        <w:rPr>
          <w:rFonts w:ascii="Times New Roman" w:hAnsi="Times New Roman" w:cs="Times New Roman"/>
        </w:rPr>
        <w:t xml:space="preserve"> </w:t>
      </w:r>
    </w:p>
    <w:p w14:paraId="28371AAC" w14:textId="77777777" w:rsidR="009E0E74" w:rsidRDefault="0006164D" w:rsidP="004B7364">
      <w:pPr>
        <w:tabs>
          <w:tab w:val="left" w:pos="4111"/>
        </w:tabs>
        <w:spacing w:line="276" w:lineRule="auto"/>
        <w:jc w:val="center"/>
        <w:rPr>
          <w:rFonts w:ascii="Times New Roman" w:hAnsi="Times New Roman" w:cs="Times New Roman"/>
        </w:rPr>
      </w:pPr>
      <w:r w:rsidRPr="00FF48B4">
        <w:rPr>
          <w:rFonts w:ascii="Times New Roman" w:hAnsi="Times New Roman" w:cs="Times New Roman"/>
          <w:sz w:val="28"/>
        </w:rPr>
        <w:t>Расходы на реализацию муниципальной программы за счет средств бюджета муниципального округа</w:t>
      </w:r>
    </w:p>
    <w:p w14:paraId="65071338" w14:textId="77777777" w:rsidR="004B7364" w:rsidRPr="00FF48B4" w:rsidRDefault="004B7364" w:rsidP="004B7364">
      <w:pPr>
        <w:tabs>
          <w:tab w:val="left" w:pos="4111"/>
        </w:tabs>
        <w:spacing w:line="276" w:lineRule="auto"/>
        <w:jc w:val="center"/>
        <w:rPr>
          <w:rFonts w:ascii="Times New Roman" w:hAnsi="Times New Roman" w:cs="Times New Roman"/>
        </w:rPr>
      </w:pPr>
    </w:p>
    <w:tbl>
      <w:tblPr>
        <w:tblStyle w:val="TableGrid"/>
        <w:tblW w:w="12900" w:type="dxa"/>
        <w:tblInd w:w="5" w:type="dxa"/>
        <w:tblLayout w:type="fixed"/>
        <w:tblCellMar>
          <w:right w:w="55" w:type="dxa"/>
        </w:tblCellMar>
        <w:tblLook w:val="04A0" w:firstRow="1" w:lastRow="0" w:firstColumn="1" w:lastColumn="0" w:noHBand="0" w:noVBand="1"/>
      </w:tblPr>
      <w:tblGrid>
        <w:gridCol w:w="426"/>
        <w:gridCol w:w="1134"/>
        <w:gridCol w:w="1701"/>
        <w:gridCol w:w="2126"/>
        <w:gridCol w:w="1133"/>
        <w:gridCol w:w="1135"/>
        <w:gridCol w:w="1417"/>
        <w:gridCol w:w="1276"/>
        <w:gridCol w:w="1276"/>
        <w:gridCol w:w="1276"/>
      </w:tblGrid>
      <w:tr w:rsidR="004B7364" w:rsidRPr="00FF48B4" w14:paraId="36822427" w14:textId="77777777" w:rsidTr="00CC0330">
        <w:trPr>
          <w:trHeight w:val="288"/>
        </w:trPr>
        <w:tc>
          <w:tcPr>
            <w:tcW w:w="426" w:type="dxa"/>
            <w:vMerge w:val="restart"/>
            <w:tcBorders>
              <w:top w:val="single" w:sz="4" w:space="0" w:color="000000"/>
              <w:left w:val="single" w:sz="4" w:space="0" w:color="000000"/>
              <w:bottom w:val="single" w:sz="4" w:space="0" w:color="000000"/>
              <w:right w:val="single" w:sz="4" w:space="0" w:color="000000"/>
            </w:tcBorders>
            <w:vAlign w:val="center"/>
          </w:tcPr>
          <w:p w14:paraId="5B794A45" w14:textId="77777777" w:rsidR="004B7364" w:rsidRPr="00FF48B4" w:rsidRDefault="004B7364" w:rsidP="00EA0A40">
            <w:pPr>
              <w:jc w:val="center"/>
            </w:pPr>
            <w:r w:rsidRPr="00FF48B4">
              <w:t>N п/п</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7232DBB" w14:textId="77777777" w:rsidR="004B7364" w:rsidRPr="00FF48B4" w:rsidRDefault="004B7364" w:rsidP="00EA0A40">
            <w:pPr>
              <w:jc w:val="center"/>
            </w:pPr>
            <w:r w:rsidRPr="00FF48B4">
              <w:t>Статус</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7B9E31A7" w14:textId="77777777" w:rsidR="004B7364" w:rsidRPr="00FF48B4" w:rsidRDefault="004B7364" w:rsidP="00EA0A40">
            <w:pPr>
              <w:jc w:val="center"/>
            </w:pPr>
            <w:r w:rsidRPr="00FF48B4">
              <w:t>Наименование муниципальной программы</w:t>
            </w:r>
          </w:p>
        </w:tc>
        <w:tc>
          <w:tcPr>
            <w:tcW w:w="2126" w:type="dxa"/>
            <w:vMerge w:val="restart"/>
            <w:tcBorders>
              <w:top w:val="single" w:sz="4" w:space="0" w:color="000000"/>
              <w:left w:val="single" w:sz="4" w:space="0" w:color="000000"/>
              <w:right w:val="single" w:sz="4" w:space="0" w:color="000000"/>
            </w:tcBorders>
            <w:vAlign w:val="center"/>
          </w:tcPr>
          <w:p w14:paraId="7EE3C1E2" w14:textId="77777777" w:rsidR="004B7364" w:rsidRPr="00FF48B4" w:rsidRDefault="004B7364" w:rsidP="00EA0A40">
            <w:pPr>
              <w:jc w:val="center"/>
            </w:pPr>
            <w:r w:rsidRPr="00FF48B4">
              <w:t>Главный распорядитель бюджетных средств</w:t>
            </w:r>
          </w:p>
        </w:tc>
        <w:tc>
          <w:tcPr>
            <w:tcW w:w="7513" w:type="dxa"/>
            <w:gridSpan w:val="6"/>
            <w:tcBorders>
              <w:top w:val="single" w:sz="4" w:space="0" w:color="auto"/>
              <w:bottom w:val="single" w:sz="4" w:space="0" w:color="auto"/>
              <w:right w:val="single" w:sz="4" w:space="0" w:color="auto"/>
            </w:tcBorders>
          </w:tcPr>
          <w:p w14:paraId="029202CD" w14:textId="77777777" w:rsidR="004B7364" w:rsidRPr="00FF48B4" w:rsidRDefault="004B7364" w:rsidP="00C232C2">
            <w:pPr>
              <w:widowControl/>
              <w:suppressAutoHyphens w:val="0"/>
              <w:jc w:val="center"/>
              <w:rPr>
                <w:rFonts w:ascii="Times New Roman" w:hAnsi="Times New Roman" w:cs="Times New Roman"/>
              </w:rPr>
            </w:pPr>
            <w:r w:rsidRPr="00FF48B4">
              <w:rPr>
                <w:rFonts w:ascii="Times New Roman" w:hAnsi="Times New Roman" w:cs="Times New Roman"/>
              </w:rPr>
              <w:t>Расходы (рублей)</w:t>
            </w:r>
          </w:p>
        </w:tc>
      </w:tr>
      <w:tr w:rsidR="004B7364" w:rsidRPr="00FF48B4" w14:paraId="30F37C17" w14:textId="77777777" w:rsidTr="00CC0330">
        <w:trPr>
          <w:trHeight w:val="1129"/>
        </w:trPr>
        <w:tc>
          <w:tcPr>
            <w:tcW w:w="426" w:type="dxa"/>
            <w:vMerge/>
            <w:tcBorders>
              <w:top w:val="nil"/>
              <w:left w:val="single" w:sz="4" w:space="0" w:color="000000"/>
              <w:bottom w:val="single" w:sz="4" w:space="0" w:color="000000"/>
              <w:right w:val="single" w:sz="4" w:space="0" w:color="000000"/>
            </w:tcBorders>
          </w:tcPr>
          <w:p w14:paraId="39B1B00E" w14:textId="77777777" w:rsidR="004B7364" w:rsidRPr="00FF48B4" w:rsidRDefault="004B7364" w:rsidP="00C232C2"/>
        </w:tc>
        <w:tc>
          <w:tcPr>
            <w:tcW w:w="1134" w:type="dxa"/>
            <w:vMerge/>
            <w:tcBorders>
              <w:top w:val="nil"/>
              <w:left w:val="single" w:sz="4" w:space="0" w:color="000000"/>
              <w:bottom w:val="single" w:sz="4" w:space="0" w:color="000000"/>
              <w:right w:val="single" w:sz="4" w:space="0" w:color="000000"/>
            </w:tcBorders>
          </w:tcPr>
          <w:p w14:paraId="70BBE94B" w14:textId="77777777" w:rsidR="004B7364" w:rsidRPr="00FF48B4" w:rsidRDefault="004B7364" w:rsidP="00C232C2"/>
        </w:tc>
        <w:tc>
          <w:tcPr>
            <w:tcW w:w="1701" w:type="dxa"/>
            <w:vMerge/>
            <w:tcBorders>
              <w:top w:val="nil"/>
              <w:left w:val="single" w:sz="4" w:space="0" w:color="000000"/>
              <w:bottom w:val="single" w:sz="4" w:space="0" w:color="000000"/>
              <w:right w:val="single" w:sz="4" w:space="0" w:color="000000"/>
            </w:tcBorders>
          </w:tcPr>
          <w:p w14:paraId="73F1C4C6" w14:textId="77777777" w:rsidR="004B7364" w:rsidRPr="00FF48B4" w:rsidRDefault="004B7364" w:rsidP="00C232C2"/>
        </w:tc>
        <w:tc>
          <w:tcPr>
            <w:tcW w:w="2126" w:type="dxa"/>
            <w:vMerge/>
            <w:tcBorders>
              <w:left w:val="single" w:sz="4" w:space="0" w:color="000000"/>
              <w:right w:val="single" w:sz="4" w:space="0" w:color="000000"/>
            </w:tcBorders>
          </w:tcPr>
          <w:p w14:paraId="1D16DABD" w14:textId="77777777" w:rsidR="004B7364" w:rsidRPr="00FF48B4" w:rsidRDefault="004B7364" w:rsidP="00C232C2"/>
        </w:tc>
        <w:tc>
          <w:tcPr>
            <w:tcW w:w="1133" w:type="dxa"/>
            <w:tcBorders>
              <w:top w:val="single" w:sz="4" w:space="0" w:color="000000"/>
              <w:left w:val="single" w:sz="4" w:space="0" w:color="000000"/>
              <w:right w:val="single" w:sz="4" w:space="0" w:color="auto"/>
            </w:tcBorders>
            <w:vAlign w:val="center"/>
          </w:tcPr>
          <w:p w14:paraId="10D2536A" w14:textId="77777777" w:rsidR="004B7364" w:rsidRPr="00FF48B4" w:rsidRDefault="004B7364" w:rsidP="00EA0A40">
            <w:pPr>
              <w:jc w:val="center"/>
            </w:pPr>
            <w:r w:rsidRPr="00FF48B4">
              <w:t>2026 год</w:t>
            </w:r>
          </w:p>
        </w:tc>
        <w:tc>
          <w:tcPr>
            <w:tcW w:w="1135" w:type="dxa"/>
            <w:tcBorders>
              <w:top w:val="single" w:sz="4" w:space="0" w:color="000000"/>
              <w:left w:val="single" w:sz="4" w:space="0" w:color="auto"/>
              <w:right w:val="single" w:sz="4" w:space="0" w:color="auto"/>
            </w:tcBorders>
            <w:vAlign w:val="center"/>
          </w:tcPr>
          <w:p w14:paraId="6FD6B94F" w14:textId="77777777" w:rsidR="004B7364" w:rsidRPr="00FF48B4" w:rsidRDefault="004B7364" w:rsidP="00EA0A40">
            <w:pPr>
              <w:jc w:val="center"/>
            </w:pPr>
            <w:r w:rsidRPr="00FF48B4">
              <w:t>2027 год</w:t>
            </w:r>
          </w:p>
        </w:tc>
        <w:tc>
          <w:tcPr>
            <w:tcW w:w="1417" w:type="dxa"/>
            <w:tcBorders>
              <w:top w:val="single" w:sz="4" w:space="0" w:color="000000"/>
              <w:left w:val="single" w:sz="4" w:space="0" w:color="auto"/>
              <w:right w:val="single" w:sz="4" w:space="0" w:color="auto"/>
            </w:tcBorders>
            <w:vAlign w:val="center"/>
          </w:tcPr>
          <w:p w14:paraId="1B90078F" w14:textId="77777777" w:rsidR="004B7364" w:rsidRPr="00FF48B4" w:rsidRDefault="004B7364" w:rsidP="00EA0A40">
            <w:pPr>
              <w:jc w:val="center"/>
            </w:pPr>
            <w:r>
              <w:t>2028 год</w:t>
            </w:r>
          </w:p>
        </w:tc>
        <w:tc>
          <w:tcPr>
            <w:tcW w:w="1276" w:type="dxa"/>
            <w:tcBorders>
              <w:top w:val="single" w:sz="4" w:space="0" w:color="000000"/>
              <w:left w:val="single" w:sz="4" w:space="0" w:color="auto"/>
              <w:right w:val="single" w:sz="4" w:space="0" w:color="auto"/>
            </w:tcBorders>
            <w:vAlign w:val="center"/>
          </w:tcPr>
          <w:p w14:paraId="7F7EB629" w14:textId="77777777" w:rsidR="004B7364" w:rsidRPr="00FF48B4" w:rsidRDefault="004B7364" w:rsidP="00EA0A40">
            <w:pPr>
              <w:jc w:val="center"/>
            </w:pPr>
            <w:r>
              <w:t>2029 год</w:t>
            </w:r>
          </w:p>
        </w:tc>
        <w:tc>
          <w:tcPr>
            <w:tcW w:w="1276" w:type="dxa"/>
            <w:tcBorders>
              <w:top w:val="single" w:sz="4" w:space="0" w:color="000000"/>
              <w:left w:val="single" w:sz="4" w:space="0" w:color="auto"/>
              <w:right w:val="single" w:sz="4" w:space="0" w:color="auto"/>
            </w:tcBorders>
            <w:vAlign w:val="center"/>
          </w:tcPr>
          <w:p w14:paraId="3B1F5275" w14:textId="77777777" w:rsidR="004B7364" w:rsidRPr="00FF48B4" w:rsidRDefault="004B7364" w:rsidP="00EA0A40">
            <w:pPr>
              <w:jc w:val="center"/>
            </w:pPr>
            <w:r>
              <w:t>2030 год</w:t>
            </w:r>
          </w:p>
        </w:tc>
        <w:tc>
          <w:tcPr>
            <w:tcW w:w="1276" w:type="dxa"/>
            <w:tcBorders>
              <w:top w:val="single" w:sz="4" w:space="0" w:color="000000"/>
              <w:left w:val="single" w:sz="4" w:space="0" w:color="auto"/>
              <w:right w:val="single" w:sz="4" w:space="0" w:color="auto"/>
            </w:tcBorders>
            <w:vAlign w:val="center"/>
          </w:tcPr>
          <w:p w14:paraId="3BAB2D3E" w14:textId="77777777" w:rsidR="004B7364" w:rsidRPr="00FF48B4" w:rsidRDefault="004B7364" w:rsidP="00EA0A40">
            <w:pPr>
              <w:jc w:val="center"/>
            </w:pPr>
            <w:r w:rsidRPr="00FF48B4">
              <w:t>итого</w:t>
            </w:r>
          </w:p>
        </w:tc>
      </w:tr>
      <w:tr w:rsidR="005E2066" w:rsidRPr="00FF48B4" w14:paraId="540B7AFF" w14:textId="77777777" w:rsidTr="00CC0330">
        <w:trPr>
          <w:trHeight w:val="70"/>
        </w:trPr>
        <w:tc>
          <w:tcPr>
            <w:tcW w:w="426" w:type="dxa"/>
            <w:vMerge w:val="restart"/>
            <w:tcBorders>
              <w:top w:val="single" w:sz="4" w:space="0" w:color="000000"/>
              <w:left w:val="single" w:sz="4" w:space="0" w:color="000000"/>
              <w:right w:val="single" w:sz="4" w:space="0" w:color="000000"/>
            </w:tcBorders>
          </w:tcPr>
          <w:p w14:paraId="07EC4CA9" w14:textId="77777777" w:rsidR="005E2066" w:rsidRPr="00FF48B4" w:rsidRDefault="005E2066" w:rsidP="00C232C2">
            <w:pPr>
              <w:jc w:val="center"/>
            </w:pPr>
          </w:p>
        </w:tc>
        <w:tc>
          <w:tcPr>
            <w:tcW w:w="1134" w:type="dxa"/>
            <w:vMerge w:val="restart"/>
            <w:tcBorders>
              <w:top w:val="single" w:sz="4" w:space="0" w:color="000000"/>
              <w:left w:val="single" w:sz="4" w:space="0" w:color="000000"/>
              <w:right w:val="single" w:sz="4" w:space="0" w:color="000000"/>
            </w:tcBorders>
          </w:tcPr>
          <w:p w14:paraId="0F459BC1" w14:textId="77777777" w:rsidR="005E2066" w:rsidRPr="00FF48B4" w:rsidRDefault="005E2066" w:rsidP="0068048A">
            <w:pPr>
              <w:jc w:val="center"/>
            </w:pPr>
            <w:r>
              <w:t>Муниципальная п</w:t>
            </w:r>
            <w:r w:rsidRPr="00FF48B4">
              <w:t>рограмма</w:t>
            </w:r>
          </w:p>
        </w:tc>
        <w:tc>
          <w:tcPr>
            <w:tcW w:w="1701" w:type="dxa"/>
            <w:vMerge w:val="restart"/>
            <w:tcBorders>
              <w:top w:val="single" w:sz="4" w:space="0" w:color="000000"/>
              <w:left w:val="single" w:sz="4" w:space="0" w:color="000000"/>
              <w:right w:val="single" w:sz="4" w:space="0" w:color="000000"/>
            </w:tcBorders>
          </w:tcPr>
          <w:p w14:paraId="7C7502F7" w14:textId="77777777" w:rsidR="005E2066" w:rsidRPr="0027424F" w:rsidRDefault="005E2066" w:rsidP="00002E88">
            <w:pPr>
              <w:jc w:val="center"/>
              <w:rPr>
                <w:rFonts w:ascii="Times New Roman" w:hAnsi="Times New Roman" w:cs="Times New Roman"/>
              </w:rPr>
            </w:pPr>
            <w:r w:rsidRPr="0027424F">
              <w:rPr>
                <w:rFonts w:ascii="Times New Roman" w:hAnsi="Times New Roman" w:cs="Times New Roman"/>
              </w:rPr>
              <w:t>Формирование современной городской среды на территории Лебяжского муниципального округа</w:t>
            </w:r>
          </w:p>
        </w:tc>
        <w:tc>
          <w:tcPr>
            <w:tcW w:w="2126" w:type="dxa"/>
            <w:tcBorders>
              <w:top w:val="single" w:sz="4" w:space="0" w:color="auto"/>
              <w:left w:val="single" w:sz="4" w:space="0" w:color="000000"/>
              <w:bottom w:val="single" w:sz="4" w:space="0" w:color="auto"/>
              <w:right w:val="single" w:sz="4" w:space="0" w:color="000000"/>
            </w:tcBorders>
          </w:tcPr>
          <w:p w14:paraId="2FFFC55A" w14:textId="77777777" w:rsidR="005E2066" w:rsidRPr="00FF48B4" w:rsidRDefault="005E2066" w:rsidP="00C232C2">
            <w:r w:rsidRPr="00FF48B4">
              <w:t>всего</w:t>
            </w:r>
          </w:p>
        </w:tc>
        <w:tc>
          <w:tcPr>
            <w:tcW w:w="1133" w:type="dxa"/>
            <w:tcBorders>
              <w:top w:val="single" w:sz="4" w:space="0" w:color="auto"/>
              <w:left w:val="single" w:sz="4" w:space="0" w:color="000000"/>
              <w:bottom w:val="single" w:sz="4" w:space="0" w:color="auto"/>
              <w:right w:val="single" w:sz="4" w:space="0" w:color="000000"/>
            </w:tcBorders>
            <w:vAlign w:val="center"/>
          </w:tcPr>
          <w:p w14:paraId="0242DED9" w14:textId="77777777" w:rsidR="005E2066" w:rsidRPr="00FF48B4" w:rsidRDefault="005E2066" w:rsidP="00C232C2">
            <w:pPr>
              <w:jc w:val="center"/>
            </w:pPr>
            <w:r w:rsidRPr="00FF48B4">
              <w:t>30 304,00</w:t>
            </w:r>
          </w:p>
        </w:tc>
        <w:tc>
          <w:tcPr>
            <w:tcW w:w="1135" w:type="dxa"/>
            <w:tcBorders>
              <w:top w:val="single" w:sz="4" w:space="0" w:color="auto"/>
              <w:left w:val="single" w:sz="4" w:space="0" w:color="000000"/>
              <w:bottom w:val="single" w:sz="4" w:space="0" w:color="auto"/>
              <w:right w:val="single" w:sz="4" w:space="0" w:color="auto"/>
            </w:tcBorders>
            <w:vAlign w:val="center"/>
          </w:tcPr>
          <w:p w14:paraId="5A6BD371" w14:textId="77777777" w:rsidR="005E2066" w:rsidRPr="00FF48B4" w:rsidRDefault="005E2066" w:rsidP="00C232C2">
            <w:pPr>
              <w:jc w:val="center"/>
            </w:pPr>
            <w:r w:rsidRPr="00FF48B4">
              <w:t>30 304,00</w:t>
            </w:r>
          </w:p>
        </w:tc>
        <w:tc>
          <w:tcPr>
            <w:tcW w:w="1417" w:type="dxa"/>
            <w:tcBorders>
              <w:top w:val="single" w:sz="4" w:space="0" w:color="auto"/>
              <w:left w:val="single" w:sz="4" w:space="0" w:color="auto"/>
              <w:bottom w:val="single" w:sz="4" w:space="0" w:color="auto"/>
              <w:right w:val="single" w:sz="4" w:space="0" w:color="auto"/>
            </w:tcBorders>
            <w:vAlign w:val="center"/>
          </w:tcPr>
          <w:p w14:paraId="759B811F" w14:textId="77777777" w:rsidR="005E2066" w:rsidRPr="00FF48B4" w:rsidRDefault="005E2066" w:rsidP="005E2066">
            <w:pPr>
              <w:jc w:val="center"/>
            </w:pPr>
            <w:r w:rsidRPr="00FF48B4">
              <w:t>30 304,00</w:t>
            </w:r>
          </w:p>
        </w:tc>
        <w:tc>
          <w:tcPr>
            <w:tcW w:w="1276" w:type="dxa"/>
            <w:tcBorders>
              <w:top w:val="single" w:sz="4" w:space="0" w:color="auto"/>
              <w:left w:val="single" w:sz="4" w:space="0" w:color="auto"/>
              <w:bottom w:val="single" w:sz="4" w:space="0" w:color="auto"/>
              <w:right w:val="single" w:sz="4" w:space="0" w:color="auto"/>
            </w:tcBorders>
            <w:vAlign w:val="center"/>
          </w:tcPr>
          <w:p w14:paraId="69B588C1" w14:textId="77777777" w:rsidR="005E2066" w:rsidRPr="00FF48B4" w:rsidRDefault="005E2066" w:rsidP="00E620A6">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744C561C" w14:textId="77777777" w:rsidR="005E2066" w:rsidRPr="00FF48B4" w:rsidRDefault="005E2066" w:rsidP="00E620A6">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2F9075FF" w14:textId="77777777" w:rsidR="005E2066" w:rsidRPr="00FF48B4" w:rsidRDefault="005E2066" w:rsidP="005E2066">
            <w:pPr>
              <w:jc w:val="center"/>
            </w:pPr>
            <w:r>
              <w:t>90 912,00</w:t>
            </w:r>
          </w:p>
        </w:tc>
      </w:tr>
      <w:tr w:rsidR="005E2066" w:rsidRPr="00FF48B4" w14:paraId="47D5829E" w14:textId="77777777" w:rsidTr="00CC0330">
        <w:trPr>
          <w:trHeight w:val="270"/>
        </w:trPr>
        <w:tc>
          <w:tcPr>
            <w:tcW w:w="426" w:type="dxa"/>
            <w:vMerge/>
            <w:tcBorders>
              <w:top w:val="single" w:sz="4" w:space="0" w:color="000000"/>
              <w:left w:val="single" w:sz="4" w:space="0" w:color="000000"/>
              <w:right w:val="single" w:sz="4" w:space="0" w:color="000000"/>
            </w:tcBorders>
          </w:tcPr>
          <w:p w14:paraId="577A6DCA" w14:textId="77777777" w:rsidR="005E2066" w:rsidRPr="00FF48B4" w:rsidRDefault="005E2066" w:rsidP="00C232C2">
            <w:pPr>
              <w:jc w:val="center"/>
            </w:pPr>
          </w:p>
        </w:tc>
        <w:tc>
          <w:tcPr>
            <w:tcW w:w="1134" w:type="dxa"/>
            <w:vMerge/>
            <w:tcBorders>
              <w:top w:val="single" w:sz="4" w:space="0" w:color="000000"/>
              <w:left w:val="single" w:sz="4" w:space="0" w:color="000000"/>
              <w:right w:val="single" w:sz="4" w:space="0" w:color="000000"/>
            </w:tcBorders>
          </w:tcPr>
          <w:p w14:paraId="0ED2C078" w14:textId="77777777" w:rsidR="005E2066" w:rsidRPr="00FF48B4" w:rsidRDefault="005E2066" w:rsidP="00C232C2"/>
        </w:tc>
        <w:tc>
          <w:tcPr>
            <w:tcW w:w="1701" w:type="dxa"/>
            <w:vMerge/>
            <w:tcBorders>
              <w:top w:val="single" w:sz="4" w:space="0" w:color="000000"/>
              <w:left w:val="single" w:sz="4" w:space="0" w:color="000000"/>
              <w:right w:val="single" w:sz="4" w:space="0" w:color="000000"/>
            </w:tcBorders>
          </w:tcPr>
          <w:p w14:paraId="462E6627" w14:textId="77777777" w:rsidR="005E2066" w:rsidRPr="00FF48B4" w:rsidRDefault="005E2066" w:rsidP="00C232C2">
            <w:pPr>
              <w:jc w:val="center"/>
            </w:pPr>
          </w:p>
        </w:tc>
        <w:tc>
          <w:tcPr>
            <w:tcW w:w="2126" w:type="dxa"/>
            <w:tcBorders>
              <w:top w:val="single" w:sz="4" w:space="0" w:color="auto"/>
              <w:left w:val="single" w:sz="4" w:space="0" w:color="000000"/>
              <w:bottom w:val="single" w:sz="4" w:space="0" w:color="auto"/>
              <w:right w:val="single" w:sz="4" w:space="0" w:color="000000"/>
            </w:tcBorders>
          </w:tcPr>
          <w:p w14:paraId="7D11C699" w14:textId="77777777" w:rsidR="005E2066" w:rsidRPr="00CC0330" w:rsidRDefault="005E2066" w:rsidP="00FF48B4">
            <w:pPr>
              <w:rPr>
                <w:rFonts w:ascii="Times New Roman" w:hAnsi="Times New Roman" w:cs="Times New Roman"/>
              </w:rPr>
            </w:pPr>
            <w:r w:rsidRPr="00CC0330">
              <w:rPr>
                <w:rFonts w:ascii="Times New Roman" w:hAnsi="Times New Roman" w:cs="Times New Roman"/>
                <w:sz w:val="20"/>
              </w:rPr>
              <w:t>Ответственный исполнитель- администрация Лебяжского муниципального округа Кировской области</w:t>
            </w:r>
          </w:p>
        </w:tc>
        <w:tc>
          <w:tcPr>
            <w:tcW w:w="1133" w:type="dxa"/>
            <w:tcBorders>
              <w:top w:val="single" w:sz="4" w:space="0" w:color="auto"/>
              <w:left w:val="single" w:sz="4" w:space="0" w:color="000000"/>
              <w:bottom w:val="single" w:sz="4" w:space="0" w:color="auto"/>
              <w:right w:val="single" w:sz="4" w:space="0" w:color="000000"/>
            </w:tcBorders>
            <w:vAlign w:val="center"/>
          </w:tcPr>
          <w:p w14:paraId="2DFCD305" w14:textId="77777777" w:rsidR="005E2066" w:rsidRPr="00FF48B4" w:rsidRDefault="005E2066" w:rsidP="00C232C2">
            <w:pPr>
              <w:jc w:val="center"/>
            </w:pPr>
            <w:r w:rsidRPr="00FF48B4">
              <w:t>30 304,00</w:t>
            </w:r>
          </w:p>
        </w:tc>
        <w:tc>
          <w:tcPr>
            <w:tcW w:w="1135" w:type="dxa"/>
            <w:tcBorders>
              <w:top w:val="single" w:sz="4" w:space="0" w:color="auto"/>
              <w:left w:val="single" w:sz="4" w:space="0" w:color="000000"/>
              <w:bottom w:val="single" w:sz="4" w:space="0" w:color="auto"/>
              <w:right w:val="single" w:sz="4" w:space="0" w:color="auto"/>
            </w:tcBorders>
            <w:vAlign w:val="center"/>
          </w:tcPr>
          <w:p w14:paraId="57382EF9" w14:textId="77777777" w:rsidR="005E2066" w:rsidRPr="00FF48B4" w:rsidRDefault="005E2066" w:rsidP="00C232C2">
            <w:pPr>
              <w:jc w:val="center"/>
            </w:pPr>
            <w:r w:rsidRPr="00FF48B4">
              <w:t>30 304,00</w:t>
            </w:r>
          </w:p>
        </w:tc>
        <w:tc>
          <w:tcPr>
            <w:tcW w:w="1417" w:type="dxa"/>
            <w:tcBorders>
              <w:top w:val="single" w:sz="4" w:space="0" w:color="auto"/>
              <w:left w:val="single" w:sz="4" w:space="0" w:color="auto"/>
              <w:bottom w:val="single" w:sz="4" w:space="0" w:color="auto"/>
              <w:right w:val="single" w:sz="4" w:space="0" w:color="auto"/>
            </w:tcBorders>
            <w:vAlign w:val="center"/>
          </w:tcPr>
          <w:p w14:paraId="216EDD3A" w14:textId="77777777" w:rsidR="005E2066" w:rsidRPr="00FF48B4" w:rsidRDefault="005E2066" w:rsidP="005E2066">
            <w:pPr>
              <w:jc w:val="center"/>
            </w:pPr>
            <w:r w:rsidRPr="00FF48B4">
              <w:t>30 304,00</w:t>
            </w:r>
          </w:p>
        </w:tc>
        <w:tc>
          <w:tcPr>
            <w:tcW w:w="1276" w:type="dxa"/>
            <w:tcBorders>
              <w:top w:val="single" w:sz="4" w:space="0" w:color="auto"/>
              <w:left w:val="single" w:sz="4" w:space="0" w:color="auto"/>
              <w:bottom w:val="single" w:sz="4" w:space="0" w:color="auto"/>
              <w:right w:val="single" w:sz="4" w:space="0" w:color="auto"/>
            </w:tcBorders>
            <w:vAlign w:val="center"/>
          </w:tcPr>
          <w:p w14:paraId="3529BA96" w14:textId="77777777" w:rsidR="005E2066" w:rsidRPr="00FF48B4" w:rsidRDefault="005E2066" w:rsidP="00E620A6">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1CE7CF08" w14:textId="77777777" w:rsidR="005E2066" w:rsidRPr="00FF48B4" w:rsidRDefault="005E2066" w:rsidP="00E620A6">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03FE24C6" w14:textId="77777777" w:rsidR="005E2066" w:rsidRPr="00FF48B4" w:rsidRDefault="005E2066" w:rsidP="00E620A6">
            <w:pPr>
              <w:jc w:val="center"/>
            </w:pPr>
            <w:r>
              <w:t>90 912,00</w:t>
            </w:r>
          </w:p>
        </w:tc>
      </w:tr>
      <w:tr w:rsidR="005E2066" w:rsidRPr="00FF48B4" w14:paraId="103DC892" w14:textId="77777777" w:rsidTr="00CC0330">
        <w:trPr>
          <w:trHeight w:val="70"/>
        </w:trPr>
        <w:tc>
          <w:tcPr>
            <w:tcW w:w="426" w:type="dxa"/>
            <w:vMerge/>
            <w:tcBorders>
              <w:left w:val="single" w:sz="4" w:space="0" w:color="000000"/>
              <w:bottom w:val="single" w:sz="4" w:space="0" w:color="000000"/>
              <w:right w:val="single" w:sz="4" w:space="0" w:color="000000"/>
            </w:tcBorders>
          </w:tcPr>
          <w:p w14:paraId="6500B433" w14:textId="77777777" w:rsidR="005E2066" w:rsidRPr="00FF48B4" w:rsidRDefault="005E2066" w:rsidP="00C232C2">
            <w:pPr>
              <w:jc w:val="center"/>
            </w:pPr>
          </w:p>
        </w:tc>
        <w:tc>
          <w:tcPr>
            <w:tcW w:w="1134" w:type="dxa"/>
            <w:vMerge/>
            <w:tcBorders>
              <w:left w:val="single" w:sz="4" w:space="0" w:color="000000"/>
              <w:bottom w:val="single" w:sz="4" w:space="0" w:color="000000"/>
              <w:right w:val="single" w:sz="4" w:space="0" w:color="000000"/>
            </w:tcBorders>
          </w:tcPr>
          <w:p w14:paraId="670DE955" w14:textId="77777777" w:rsidR="005E2066" w:rsidRPr="00FF48B4" w:rsidRDefault="005E2066" w:rsidP="00C232C2"/>
        </w:tc>
        <w:tc>
          <w:tcPr>
            <w:tcW w:w="1701" w:type="dxa"/>
            <w:vMerge/>
            <w:tcBorders>
              <w:left w:val="single" w:sz="4" w:space="0" w:color="000000"/>
              <w:bottom w:val="single" w:sz="4" w:space="0" w:color="000000"/>
              <w:right w:val="single" w:sz="4" w:space="0" w:color="000000"/>
            </w:tcBorders>
          </w:tcPr>
          <w:p w14:paraId="1BBD55CC" w14:textId="77777777" w:rsidR="005E2066" w:rsidRPr="00FF48B4" w:rsidRDefault="005E2066" w:rsidP="00C232C2">
            <w:pPr>
              <w:jc w:val="center"/>
            </w:pPr>
          </w:p>
        </w:tc>
        <w:tc>
          <w:tcPr>
            <w:tcW w:w="2126" w:type="dxa"/>
            <w:tcBorders>
              <w:top w:val="single" w:sz="4" w:space="0" w:color="auto"/>
              <w:left w:val="single" w:sz="4" w:space="0" w:color="000000"/>
              <w:bottom w:val="single" w:sz="4" w:space="0" w:color="auto"/>
              <w:right w:val="single" w:sz="4" w:space="0" w:color="000000"/>
            </w:tcBorders>
          </w:tcPr>
          <w:p w14:paraId="49912683" w14:textId="77777777" w:rsidR="005E2066" w:rsidRPr="00FF48B4" w:rsidRDefault="005E2066" w:rsidP="00C232C2">
            <w:r w:rsidRPr="00FF48B4">
              <w:t>соисполнитель</w:t>
            </w:r>
            <w:r w:rsidRPr="00FF48B4">
              <w:tab/>
            </w:r>
          </w:p>
        </w:tc>
        <w:tc>
          <w:tcPr>
            <w:tcW w:w="1133" w:type="dxa"/>
            <w:tcBorders>
              <w:top w:val="single" w:sz="4" w:space="0" w:color="auto"/>
              <w:left w:val="single" w:sz="4" w:space="0" w:color="000000"/>
              <w:bottom w:val="single" w:sz="4" w:space="0" w:color="auto"/>
              <w:right w:val="single" w:sz="4" w:space="0" w:color="000000"/>
            </w:tcBorders>
            <w:vAlign w:val="center"/>
          </w:tcPr>
          <w:p w14:paraId="607F3A4B" w14:textId="77777777" w:rsidR="005E2066" w:rsidRPr="00FF48B4" w:rsidRDefault="005E2066" w:rsidP="00C232C2">
            <w:pPr>
              <w:jc w:val="center"/>
            </w:pPr>
            <w:r w:rsidRPr="00FF48B4">
              <w:t>0</w:t>
            </w:r>
          </w:p>
        </w:tc>
        <w:tc>
          <w:tcPr>
            <w:tcW w:w="1135" w:type="dxa"/>
            <w:tcBorders>
              <w:top w:val="single" w:sz="4" w:space="0" w:color="auto"/>
              <w:left w:val="single" w:sz="4" w:space="0" w:color="000000"/>
              <w:bottom w:val="single" w:sz="4" w:space="0" w:color="auto"/>
              <w:right w:val="single" w:sz="4" w:space="0" w:color="auto"/>
            </w:tcBorders>
            <w:vAlign w:val="center"/>
          </w:tcPr>
          <w:p w14:paraId="0BEC2CC3" w14:textId="77777777" w:rsidR="005E2066" w:rsidRPr="00FF48B4" w:rsidRDefault="005E2066" w:rsidP="00C232C2">
            <w:pPr>
              <w:jc w:val="center"/>
            </w:pPr>
            <w:r w:rsidRPr="00FF48B4">
              <w:t>0</w:t>
            </w:r>
          </w:p>
        </w:tc>
        <w:tc>
          <w:tcPr>
            <w:tcW w:w="1417" w:type="dxa"/>
            <w:tcBorders>
              <w:top w:val="single" w:sz="4" w:space="0" w:color="auto"/>
              <w:left w:val="single" w:sz="4" w:space="0" w:color="auto"/>
              <w:bottom w:val="single" w:sz="4" w:space="0" w:color="auto"/>
              <w:right w:val="single" w:sz="4" w:space="0" w:color="auto"/>
            </w:tcBorders>
            <w:vAlign w:val="center"/>
          </w:tcPr>
          <w:p w14:paraId="7E7DDC53" w14:textId="77777777" w:rsidR="005E2066" w:rsidRPr="00FF48B4" w:rsidRDefault="005E2066" w:rsidP="005E2066">
            <w:pPr>
              <w:jc w:val="center"/>
            </w:pPr>
            <w:r w:rsidRPr="00FF48B4">
              <w:t>0</w:t>
            </w:r>
          </w:p>
        </w:tc>
        <w:tc>
          <w:tcPr>
            <w:tcW w:w="1276" w:type="dxa"/>
            <w:tcBorders>
              <w:top w:val="single" w:sz="4" w:space="0" w:color="auto"/>
              <w:left w:val="single" w:sz="4" w:space="0" w:color="auto"/>
              <w:bottom w:val="single" w:sz="4" w:space="0" w:color="auto"/>
              <w:right w:val="single" w:sz="4" w:space="0" w:color="auto"/>
            </w:tcBorders>
            <w:vAlign w:val="center"/>
          </w:tcPr>
          <w:p w14:paraId="3D7A51CA" w14:textId="77777777" w:rsidR="005E2066" w:rsidRPr="00FF48B4" w:rsidRDefault="005E2066" w:rsidP="00E620A6">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18A0931E" w14:textId="77777777" w:rsidR="005E2066" w:rsidRPr="00FF48B4" w:rsidRDefault="005E2066" w:rsidP="00E620A6">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6338AC7B" w14:textId="77777777" w:rsidR="005E2066" w:rsidRPr="00FF48B4" w:rsidRDefault="005E2066" w:rsidP="00E620A6">
            <w:pPr>
              <w:jc w:val="center"/>
            </w:pPr>
            <w:r>
              <w:t>0</w:t>
            </w:r>
          </w:p>
        </w:tc>
      </w:tr>
      <w:tr w:rsidR="005E2066" w:rsidRPr="00FF48B4" w14:paraId="319E73DA" w14:textId="77777777" w:rsidTr="00CC0330">
        <w:trPr>
          <w:trHeight w:val="70"/>
        </w:trPr>
        <w:tc>
          <w:tcPr>
            <w:tcW w:w="426" w:type="dxa"/>
            <w:vMerge w:val="restart"/>
            <w:tcBorders>
              <w:top w:val="single" w:sz="4" w:space="0" w:color="000000"/>
              <w:left w:val="single" w:sz="4" w:space="0" w:color="000000"/>
              <w:right w:val="single" w:sz="4" w:space="0" w:color="000000"/>
            </w:tcBorders>
          </w:tcPr>
          <w:p w14:paraId="2D44535F" w14:textId="77777777" w:rsidR="005E2066" w:rsidRDefault="005E2066" w:rsidP="00F4220D">
            <w:pPr>
              <w:jc w:val="center"/>
              <w:rPr>
                <w:rFonts w:ascii="Times New Roman" w:hAnsi="Times New Roman"/>
              </w:rPr>
            </w:pPr>
            <w:r>
              <w:rPr>
                <w:rFonts w:ascii="Times New Roman" w:hAnsi="Times New Roman"/>
              </w:rPr>
              <w:t>1</w:t>
            </w:r>
          </w:p>
        </w:tc>
        <w:tc>
          <w:tcPr>
            <w:tcW w:w="1134" w:type="dxa"/>
            <w:vMerge w:val="restart"/>
            <w:tcBorders>
              <w:top w:val="single" w:sz="4" w:space="0" w:color="000000"/>
              <w:left w:val="single" w:sz="4" w:space="0" w:color="000000"/>
              <w:right w:val="single" w:sz="4" w:space="0" w:color="000000"/>
            </w:tcBorders>
            <w:vAlign w:val="center"/>
          </w:tcPr>
          <w:p w14:paraId="313F1E2F" w14:textId="77777777" w:rsidR="005E2066" w:rsidRPr="00FF48B4" w:rsidRDefault="005E2066" w:rsidP="00C73C8C">
            <w:pPr>
              <w:jc w:val="center"/>
              <w:rPr>
                <w:rFonts w:ascii="Times New Roman" w:hAnsi="Times New Roman"/>
              </w:rPr>
            </w:pPr>
            <w:r>
              <w:rPr>
                <w:rFonts w:ascii="Times New Roman" w:hAnsi="Times New Roman"/>
              </w:rPr>
              <w:t>мероприятие</w:t>
            </w:r>
          </w:p>
        </w:tc>
        <w:tc>
          <w:tcPr>
            <w:tcW w:w="1701" w:type="dxa"/>
            <w:vMerge w:val="restart"/>
            <w:tcBorders>
              <w:top w:val="single" w:sz="4" w:space="0" w:color="000000"/>
              <w:left w:val="single" w:sz="4" w:space="0" w:color="000000"/>
              <w:right w:val="single" w:sz="4" w:space="0" w:color="000000"/>
            </w:tcBorders>
            <w:vAlign w:val="center"/>
          </w:tcPr>
          <w:p w14:paraId="5D75AD2A" w14:textId="77777777" w:rsidR="005E2066" w:rsidRPr="00CB519B" w:rsidRDefault="005E2066" w:rsidP="00C73C8C">
            <w:pPr>
              <w:jc w:val="center"/>
              <w:rPr>
                <w:rFonts w:ascii="Times New Roman" w:hAnsi="Times New Roman" w:cs="Times New Roman"/>
              </w:rPr>
            </w:pPr>
            <w:r>
              <w:t>Б</w:t>
            </w:r>
            <w:r w:rsidRPr="00D344AC">
              <w:t>лагоустройств</w:t>
            </w:r>
            <w:r>
              <w:t>о</w:t>
            </w:r>
            <w:r w:rsidRPr="00D344AC">
              <w:t xml:space="preserve"> общественных территорий</w:t>
            </w:r>
          </w:p>
        </w:tc>
        <w:tc>
          <w:tcPr>
            <w:tcW w:w="2126" w:type="dxa"/>
            <w:tcBorders>
              <w:top w:val="single" w:sz="4" w:space="0" w:color="auto"/>
              <w:left w:val="single" w:sz="4" w:space="0" w:color="000000"/>
              <w:bottom w:val="single" w:sz="4" w:space="0" w:color="auto"/>
              <w:right w:val="single" w:sz="4" w:space="0" w:color="000000"/>
            </w:tcBorders>
          </w:tcPr>
          <w:p w14:paraId="06811807" w14:textId="77777777" w:rsidR="005E2066" w:rsidRPr="00FF48B4" w:rsidRDefault="005E2066" w:rsidP="00CC0330">
            <w:r w:rsidRPr="00FF48B4">
              <w:t>всего</w:t>
            </w:r>
          </w:p>
        </w:tc>
        <w:tc>
          <w:tcPr>
            <w:tcW w:w="1133" w:type="dxa"/>
            <w:tcBorders>
              <w:top w:val="single" w:sz="4" w:space="0" w:color="auto"/>
              <w:left w:val="single" w:sz="4" w:space="0" w:color="000000"/>
              <w:bottom w:val="single" w:sz="4" w:space="0" w:color="auto"/>
              <w:right w:val="single" w:sz="4" w:space="0" w:color="000000"/>
            </w:tcBorders>
            <w:vAlign w:val="center"/>
          </w:tcPr>
          <w:p w14:paraId="21836A02" w14:textId="77777777" w:rsidR="005E2066" w:rsidRPr="00FF48B4" w:rsidRDefault="005E2066" w:rsidP="00CC0330">
            <w:pPr>
              <w:jc w:val="center"/>
            </w:pPr>
            <w:r w:rsidRPr="00FF48B4">
              <w:t>30 304,00</w:t>
            </w:r>
          </w:p>
        </w:tc>
        <w:tc>
          <w:tcPr>
            <w:tcW w:w="1135" w:type="dxa"/>
            <w:tcBorders>
              <w:top w:val="single" w:sz="4" w:space="0" w:color="auto"/>
              <w:left w:val="single" w:sz="4" w:space="0" w:color="000000"/>
              <w:bottom w:val="single" w:sz="4" w:space="0" w:color="auto"/>
              <w:right w:val="single" w:sz="4" w:space="0" w:color="auto"/>
            </w:tcBorders>
            <w:vAlign w:val="center"/>
          </w:tcPr>
          <w:p w14:paraId="4986A1AC" w14:textId="77777777" w:rsidR="005E2066" w:rsidRPr="00FF48B4" w:rsidRDefault="005E2066" w:rsidP="00CC0330">
            <w:pPr>
              <w:jc w:val="center"/>
            </w:pPr>
            <w:r w:rsidRPr="00FF48B4">
              <w:t>30 304,00</w:t>
            </w:r>
          </w:p>
        </w:tc>
        <w:tc>
          <w:tcPr>
            <w:tcW w:w="1417" w:type="dxa"/>
            <w:tcBorders>
              <w:top w:val="single" w:sz="4" w:space="0" w:color="auto"/>
              <w:left w:val="single" w:sz="4" w:space="0" w:color="auto"/>
              <w:bottom w:val="single" w:sz="4" w:space="0" w:color="auto"/>
              <w:right w:val="single" w:sz="4" w:space="0" w:color="auto"/>
            </w:tcBorders>
            <w:vAlign w:val="center"/>
          </w:tcPr>
          <w:p w14:paraId="4CF5203F" w14:textId="77777777" w:rsidR="005E2066" w:rsidRPr="00FF48B4" w:rsidRDefault="005E2066" w:rsidP="005E2066">
            <w:pPr>
              <w:jc w:val="center"/>
            </w:pPr>
            <w:r w:rsidRPr="00FF48B4">
              <w:t>30 304,00</w:t>
            </w:r>
          </w:p>
        </w:tc>
        <w:tc>
          <w:tcPr>
            <w:tcW w:w="1276" w:type="dxa"/>
            <w:tcBorders>
              <w:top w:val="single" w:sz="4" w:space="0" w:color="auto"/>
              <w:left w:val="single" w:sz="4" w:space="0" w:color="auto"/>
              <w:bottom w:val="single" w:sz="4" w:space="0" w:color="auto"/>
              <w:right w:val="single" w:sz="4" w:space="0" w:color="auto"/>
            </w:tcBorders>
            <w:vAlign w:val="center"/>
          </w:tcPr>
          <w:p w14:paraId="72E2E5C7" w14:textId="77777777" w:rsidR="005E2066" w:rsidRPr="00FF48B4" w:rsidRDefault="005E2066" w:rsidP="00CC0330">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0595FBC8" w14:textId="77777777" w:rsidR="005E2066" w:rsidRPr="00FF48B4" w:rsidRDefault="005E2066" w:rsidP="00CC0330">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65E8DE21" w14:textId="77777777" w:rsidR="005E2066" w:rsidRPr="00FF48B4" w:rsidRDefault="005E2066" w:rsidP="005E2066">
            <w:pPr>
              <w:jc w:val="center"/>
            </w:pPr>
            <w:r>
              <w:t>90 912,00</w:t>
            </w:r>
          </w:p>
        </w:tc>
      </w:tr>
      <w:tr w:rsidR="005E2066" w:rsidRPr="00FF48B4" w14:paraId="412D9B00" w14:textId="77777777" w:rsidTr="00CC0330">
        <w:trPr>
          <w:trHeight w:val="70"/>
        </w:trPr>
        <w:tc>
          <w:tcPr>
            <w:tcW w:w="426" w:type="dxa"/>
            <w:vMerge/>
            <w:tcBorders>
              <w:left w:val="single" w:sz="4" w:space="0" w:color="000000"/>
              <w:right w:val="single" w:sz="4" w:space="0" w:color="000000"/>
            </w:tcBorders>
          </w:tcPr>
          <w:p w14:paraId="26CF4033" w14:textId="77777777" w:rsidR="005E2066" w:rsidRDefault="005E2066" w:rsidP="00F4220D">
            <w:pPr>
              <w:jc w:val="center"/>
              <w:rPr>
                <w:rFonts w:ascii="Times New Roman" w:hAnsi="Times New Roman"/>
              </w:rPr>
            </w:pPr>
          </w:p>
        </w:tc>
        <w:tc>
          <w:tcPr>
            <w:tcW w:w="1134" w:type="dxa"/>
            <w:vMerge/>
            <w:tcBorders>
              <w:left w:val="single" w:sz="4" w:space="0" w:color="000000"/>
              <w:right w:val="single" w:sz="4" w:space="0" w:color="000000"/>
            </w:tcBorders>
            <w:vAlign w:val="center"/>
          </w:tcPr>
          <w:p w14:paraId="77DE9B5F" w14:textId="77777777" w:rsidR="005E2066" w:rsidRPr="00FF48B4" w:rsidRDefault="005E2066" w:rsidP="00C73C8C">
            <w:pPr>
              <w:jc w:val="center"/>
              <w:rPr>
                <w:rFonts w:ascii="Times New Roman" w:hAnsi="Times New Roman"/>
              </w:rPr>
            </w:pPr>
          </w:p>
        </w:tc>
        <w:tc>
          <w:tcPr>
            <w:tcW w:w="1701" w:type="dxa"/>
            <w:vMerge/>
            <w:tcBorders>
              <w:left w:val="single" w:sz="4" w:space="0" w:color="000000"/>
              <w:right w:val="single" w:sz="4" w:space="0" w:color="000000"/>
            </w:tcBorders>
            <w:vAlign w:val="center"/>
          </w:tcPr>
          <w:p w14:paraId="31FB8A37" w14:textId="77777777" w:rsidR="005E2066" w:rsidRPr="00CB519B" w:rsidRDefault="005E2066" w:rsidP="00C73C8C">
            <w:pPr>
              <w:jc w:val="center"/>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tcPr>
          <w:p w14:paraId="19F23FD1" w14:textId="77777777" w:rsidR="005E2066" w:rsidRPr="00CC0330" w:rsidRDefault="005E2066" w:rsidP="00CC0330">
            <w:pPr>
              <w:rPr>
                <w:rFonts w:ascii="Times New Roman" w:hAnsi="Times New Roman" w:cs="Times New Roman"/>
              </w:rPr>
            </w:pPr>
            <w:r w:rsidRPr="00CC0330">
              <w:rPr>
                <w:rFonts w:ascii="Times New Roman" w:hAnsi="Times New Roman" w:cs="Times New Roman"/>
                <w:sz w:val="20"/>
              </w:rPr>
              <w:t>Ответственный исполнитель- администрация Лебяжского муниципального округа Кировской области</w:t>
            </w:r>
          </w:p>
        </w:tc>
        <w:tc>
          <w:tcPr>
            <w:tcW w:w="1133" w:type="dxa"/>
            <w:tcBorders>
              <w:top w:val="single" w:sz="4" w:space="0" w:color="auto"/>
              <w:left w:val="single" w:sz="4" w:space="0" w:color="000000"/>
              <w:bottom w:val="single" w:sz="4" w:space="0" w:color="auto"/>
              <w:right w:val="single" w:sz="4" w:space="0" w:color="000000"/>
            </w:tcBorders>
            <w:vAlign w:val="center"/>
          </w:tcPr>
          <w:p w14:paraId="7D86F49D" w14:textId="77777777" w:rsidR="005E2066" w:rsidRPr="00FF48B4" w:rsidRDefault="005E2066" w:rsidP="00CC0330">
            <w:pPr>
              <w:jc w:val="center"/>
            </w:pPr>
            <w:r w:rsidRPr="00FF48B4">
              <w:t>30 304,00</w:t>
            </w:r>
          </w:p>
        </w:tc>
        <w:tc>
          <w:tcPr>
            <w:tcW w:w="1135" w:type="dxa"/>
            <w:tcBorders>
              <w:top w:val="single" w:sz="4" w:space="0" w:color="auto"/>
              <w:left w:val="single" w:sz="4" w:space="0" w:color="000000"/>
              <w:bottom w:val="single" w:sz="4" w:space="0" w:color="auto"/>
              <w:right w:val="single" w:sz="4" w:space="0" w:color="auto"/>
            </w:tcBorders>
            <w:vAlign w:val="center"/>
          </w:tcPr>
          <w:p w14:paraId="3D631403" w14:textId="77777777" w:rsidR="005E2066" w:rsidRPr="00FF48B4" w:rsidRDefault="005E2066" w:rsidP="00CC0330">
            <w:pPr>
              <w:jc w:val="center"/>
            </w:pPr>
            <w:r w:rsidRPr="00FF48B4">
              <w:t>30 304,00</w:t>
            </w:r>
          </w:p>
        </w:tc>
        <w:tc>
          <w:tcPr>
            <w:tcW w:w="1417" w:type="dxa"/>
            <w:tcBorders>
              <w:top w:val="single" w:sz="4" w:space="0" w:color="auto"/>
              <w:left w:val="single" w:sz="4" w:space="0" w:color="auto"/>
              <w:bottom w:val="single" w:sz="4" w:space="0" w:color="auto"/>
              <w:right w:val="single" w:sz="4" w:space="0" w:color="auto"/>
            </w:tcBorders>
            <w:vAlign w:val="center"/>
          </w:tcPr>
          <w:p w14:paraId="1D037D00" w14:textId="77777777" w:rsidR="005E2066" w:rsidRPr="00FF48B4" w:rsidRDefault="005E2066" w:rsidP="005E2066">
            <w:pPr>
              <w:jc w:val="center"/>
            </w:pPr>
            <w:r w:rsidRPr="00FF48B4">
              <w:t>30 304,00</w:t>
            </w:r>
          </w:p>
        </w:tc>
        <w:tc>
          <w:tcPr>
            <w:tcW w:w="1276" w:type="dxa"/>
            <w:tcBorders>
              <w:top w:val="single" w:sz="4" w:space="0" w:color="auto"/>
              <w:left w:val="single" w:sz="4" w:space="0" w:color="auto"/>
              <w:bottom w:val="single" w:sz="4" w:space="0" w:color="auto"/>
              <w:right w:val="single" w:sz="4" w:space="0" w:color="auto"/>
            </w:tcBorders>
            <w:vAlign w:val="center"/>
          </w:tcPr>
          <w:p w14:paraId="29DF2E89" w14:textId="77777777" w:rsidR="005E2066" w:rsidRPr="00FF48B4" w:rsidRDefault="005E2066" w:rsidP="00CC0330">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720906D2" w14:textId="77777777" w:rsidR="005E2066" w:rsidRPr="00FF48B4" w:rsidRDefault="005E2066" w:rsidP="00CC0330">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5F57AA50" w14:textId="77777777" w:rsidR="005E2066" w:rsidRPr="00FF48B4" w:rsidRDefault="005E2066" w:rsidP="005E2066">
            <w:pPr>
              <w:jc w:val="center"/>
            </w:pPr>
            <w:r>
              <w:t>90 912,00</w:t>
            </w:r>
          </w:p>
        </w:tc>
      </w:tr>
      <w:tr w:rsidR="00CC0330" w:rsidRPr="00FF48B4" w14:paraId="71CB46C6" w14:textId="77777777" w:rsidTr="00CC0330">
        <w:trPr>
          <w:trHeight w:val="70"/>
        </w:trPr>
        <w:tc>
          <w:tcPr>
            <w:tcW w:w="426" w:type="dxa"/>
            <w:vMerge/>
            <w:tcBorders>
              <w:left w:val="single" w:sz="4" w:space="0" w:color="000000"/>
              <w:right w:val="single" w:sz="4" w:space="0" w:color="000000"/>
            </w:tcBorders>
          </w:tcPr>
          <w:p w14:paraId="0DA023F9" w14:textId="77777777" w:rsidR="00CC0330" w:rsidRDefault="00CC0330" w:rsidP="00F4220D">
            <w:pPr>
              <w:jc w:val="center"/>
              <w:rPr>
                <w:rFonts w:ascii="Times New Roman" w:hAnsi="Times New Roman"/>
              </w:rPr>
            </w:pPr>
          </w:p>
        </w:tc>
        <w:tc>
          <w:tcPr>
            <w:tcW w:w="1134" w:type="dxa"/>
            <w:vMerge/>
            <w:tcBorders>
              <w:left w:val="single" w:sz="4" w:space="0" w:color="000000"/>
              <w:right w:val="single" w:sz="4" w:space="0" w:color="000000"/>
            </w:tcBorders>
            <w:vAlign w:val="center"/>
          </w:tcPr>
          <w:p w14:paraId="5390BA2F" w14:textId="77777777" w:rsidR="00CC0330" w:rsidRPr="00FF48B4" w:rsidRDefault="00CC0330" w:rsidP="00C73C8C">
            <w:pPr>
              <w:jc w:val="center"/>
              <w:rPr>
                <w:rFonts w:ascii="Times New Roman" w:hAnsi="Times New Roman"/>
              </w:rPr>
            </w:pPr>
          </w:p>
        </w:tc>
        <w:tc>
          <w:tcPr>
            <w:tcW w:w="1701" w:type="dxa"/>
            <w:vMerge/>
            <w:tcBorders>
              <w:left w:val="single" w:sz="4" w:space="0" w:color="000000"/>
              <w:right w:val="single" w:sz="4" w:space="0" w:color="000000"/>
            </w:tcBorders>
            <w:vAlign w:val="center"/>
          </w:tcPr>
          <w:p w14:paraId="724375C9" w14:textId="77777777" w:rsidR="00CC0330" w:rsidRPr="00CB519B" w:rsidRDefault="00CC0330" w:rsidP="00C73C8C">
            <w:pPr>
              <w:jc w:val="center"/>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tcPr>
          <w:p w14:paraId="210AA29F" w14:textId="77777777" w:rsidR="00CC0330" w:rsidRPr="00FF48B4" w:rsidRDefault="00CC0330" w:rsidP="00CC0330">
            <w:r w:rsidRPr="00FF48B4">
              <w:t>соисполнитель</w:t>
            </w:r>
            <w:r w:rsidRPr="00FF48B4">
              <w:tab/>
            </w:r>
          </w:p>
        </w:tc>
        <w:tc>
          <w:tcPr>
            <w:tcW w:w="1133" w:type="dxa"/>
            <w:tcBorders>
              <w:top w:val="single" w:sz="4" w:space="0" w:color="auto"/>
              <w:left w:val="single" w:sz="4" w:space="0" w:color="000000"/>
              <w:bottom w:val="single" w:sz="4" w:space="0" w:color="auto"/>
              <w:right w:val="single" w:sz="4" w:space="0" w:color="000000"/>
            </w:tcBorders>
            <w:vAlign w:val="center"/>
          </w:tcPr>
          <w:p w14:paraId="300D7851" w14:textId="77777777" w:rsidR="00CC0330" w:rsidRPr="00FF48B4" w:rsidRDefault="00CC0330" w:rsidP="00CC0330">
            <w:pPr>
              <w:jc w:val="center"/>
            </w:pPr>
            <w:r w:rsidRPr="00FF48B4">
              <w:t>0</w:t>
            </w:r>
          </w:p>
        </w:tc>
        <w:tc>
          <w:tcPr>
            <w:tcW w:w="1135" w:type="dxa"/>
            <w:tcBorders>
              <w:top w:val="single" w:sz="4" w:space="0" w:color="auto"/>
              <w:left w:val="single" w:sz="4" w:space="0" w:color="000000"/>
              <w:bottom w:val="single" w:sz="4" w:space="0" w:color="auto"/>
              <w:right w:val="single" w:sz="4" w:space="0" w:color="auto"/>
            </w:tcBorders>
            <w:vAlign w:val="center"/>
          </w:tcPr>
          <w:p w14:paraId="0FCD8B01" w14:textId="77777777" w:rsidR="00CC0330" w:rsidRPr="00FF48B4" w:rsidRDefault="00CC0330" w:rsidP="00CC0330">
            <w:pPr>
              <w:jc w:val="center"/>
            </w:pPr>
            <w:r w:rsidRPr="00FF48B4">
              <w:t>0</w:t>
            </w:r>
          </w:p>
        </w:tc>
        <w:tc>
          <w:tcPr>
            <w:tcW w:w="1417" w:type="dxa"/>
            <w:tcBorders>
              <w:top w:val="single" w:sz="4" w:space="0" w:color="auto"/>
              <w:left w:val="single" w:sz="4" w:space="0" w:color="auto"/>
              <w:bottom w:val="single" w:sz="4" w:space="0" w:color="auto"/>
              <w:right w:val="single" w:sz="4" w:space="0" w:color="auto"/>
            </w:tcBorders>
            <w:vAlign w:val="center"/>
          </w:tcPr>
          <w:p w14:paraId="5B5A5517" w14:textId="77777777" w:rsidR="00CC0330" w:rsidRPr="00FF48B4" w:rsidRDefault="00CC0330" w:rsidP="00CC0330">
            <w:pPr>
              <w:jc w:val="center"/>
            </w:pPr>
            <w:r w:rsidRPr="00FF48B4">
              <w:t>0</w:t>
            </w:r>
          </w:p>
        </w:tc>
        <w:tc>
          <w:tcPr>
            <w:tcW w:w="1276" w:type="dxa"/>
            <w:tcBorders>
              <w:top w:val="single" w:sz="4" w:space="0" w:color="auto"/>
              <w:left w:val="single" w:sz="4" w:space="0" w:color="auto"/>
              <w:bottom w:val="single" w:sz="4" w:space="0" w:color="auto"/>
              <w:right w:val="single" w:sz="4" w:space="0" w:color="auto"/>
            </w:tcBorders>
            <w:vAlign w:val="center"/>
          </w:tcPr>
          <w:p w14:paraId="337F483F" w14:textId="77777777" w:rsidR="00CC0330" w:rsidRPr="00FF48B4" w:rsidRDefault="00CC0330" w:rsidP="00CC0330">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35035A26" w14:textId="77777777" w:rsidR="00CC0330" w:rsidRPr="00FF48B4" w:rsidRDefault="00CC0330" w:rsidP="00CC0330">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5CA645A9" w14:textId="77777777" w:rsidR="00CC0330" w:rsidRPr="00FF48B4" w:rsidRDefault="00CC0330" w:rsidP="00CC0330">
            <w:pPr>
              <w:jc w:val="center"/>
            </w:pPr>
            <w:r>
              <w:t>0</w:t>
            </w:r>
          </w:p>
        </w:tc>
      </w:tr>
      <w:tr w:rsidR="00036041" w:rsidRPr="00FF48B4" w14:paraId="58F3739C" w14:textId="77777777" w:rsidTr="00CC0330">
        <w:trPr>
          <w:trHeight w:val="70"/>
        </w:trPr>
        <w:tc>
          <w:tcPr>
            <w:tcW w:w="426" w:type="dxa"/>
            <w:vMerge w:val="restart"/>
            <w:tcBorders>
              <w:top w:val="single" w:sz="4" w:space="0" w:color="000000"/>
              <w:left w:val="single" w:sz="4" w:space="0" w:color="000000"/>
              <w:right w:val="single" w:sz="4" w:space="0" w:color="000000"/>
            </w:tcBorders>
          </w:tcPr>
          <w:p w14:paraId="1E6706BA" w14:textId="77777777" w:rsidR="00036041" w:rsidRPr="00FF48B4" w:rsidRDefault="00036041" w:rsidP="00F4220D">
            <w:pPr>
              <w:jc w:val="center"/>
            </w:pPr>
            <w:r>
              <w:rPr>
                <w:rFonts w:ascii="Times New Roman" w:hAnsi="Times New Roman"/>
              </w:rPr>
              <w:t>1.1</w:t>
            </w:r>
          </w:p>
        </w:tc>
        <w:tc>
          <w:tcPr>
            <w:tcW w:w="1134" w:type="dxa"/>
            <w:vMerge w:val="restart"/>
            <w:tcBorders>
              <w:top w:val="single" w:sz="4" w:space="0" w:color="000000"/>
              <w:left w:val="single" w:sz="4" w:space="0" w:color="000000"/>
              <w:right w:val="single" w:sz="4" w:space="0" w:color="000000"/>
            </w:tcBorders>
            <w:vAlign w:val="center"/>
          </w:tcPr>
          <w:p w14:paraId="7179DD84" w14:textId="77777777" w:rsidR="00036041" w:rsidRPr="00FF48B4" w:rsidRDefault="00036041" w:rsidP="00C73C8C">
            <w:pPr>
              <w:jc w:val="center"/>
            </w:pPr>
            <w:r w:rsidRPr="00FF48B4">
              <w:rPr>
                <w:rFonts w:ascii="Times New Roman" w:hAnsi="Times New Roman"/>
              </w:rPr>
              <w:t>мероприятие</w:t>
            </w:r>
          </w:p>
        </w:tc>
        <w:tc>
          <w:tcPr>
            <w:tcW w:w="1701" w:type="dxa"/>
            <w:vMerge w:val="restart"/>
            <w:tcBorders>
              <w:top w:val="single" w:sz="4" w:space="0" w:color="000000"/>
              <w:left w:val="single" w:sz="4" w:space="0" w:color="000000"/>
              <w:right w:val="single" w:sz="4" w:space="0" w:color="000000"/>
            </w:tcBorders>
            <w:vAlign w:val="center"/>
          </w:tcPr>
          <w:p w14:paraId="6B3409E3" w14:textId="77777777" w:rsidR="00036041" w:rsidRPr="00CB519B" w:rsidRDefault="00036041" w:rsidP="00C73C8C">
            <w:pPr>
              <w:jc w:val="center"/>
              <w:rPr>
                <w:rFonts w:ascii="Times New Roman" w:hAnsi="Times New Roman" w:cs="Times New Roman"/>
              </w:rPr>
            </w:pPr>
            <w:r w:rsidRPr="00CB519B">
              <w:rPr>
                <w:rFonts w:ascii="Times New Roman" w:hAnsi="Times New Roman" w:cs="Times New Roman"/>
              </w:rPr>
              <w:t xml:space="preserve">Обустройство тротуаров по ул. Комарова пгт Лебяжье от дома № 13 до дома </w:t>
            </w:r>
          </w:p>
          <w:p w14:paraId="466C29E6" w14:textId="77777777" w:rsidR="00036041" w:rsidRPr="00FF48B4" w:rsidRDefault="00036041" w:rsidP="00C73C8C">
            <w:pPr>
              <w:jc w:val="center"/>
            </w:pPr>
            <w:r w:rsidRPr="00CB519B">
              <w:rPr>
                <w:rFonts w:ascii="Times New Roman" w:hAnsi="Times New Roman" w:cs="Times New Roman"/>
              </w:rPr>
              <w:t>№ 15А</w:t>
            </w:r>
          </w:p>
        </w:tc>
        <w:tc>
          <w:tcPr>
            <w:tcW w:w="2126" w:type="dxa"/>
            <w:tcBorders>
              <w:top w:val="single" w:sz="4" w:space="0" w:color="auto"/>
              <w:left w:val="single" w:sz="4" w:space="0" w:color="000000"/>
              <w:bottom w:val="single" w:sz="4" w:space="0" w:color="auto"/>
              <w:right w:val="single" w:sz="4" w:space="0" w:color="000000"/>
            </w:tcBorders>
            <w:vAlign w:val="center"/>
          </w:tcPr>
          <w:p w14:paraId="3E902DB4" w14:textId="77777777" w:rsidR="00036041" w:rsidRPr="00FF48B4" w:rsidRDefault="00036041" w:rsidP="00F4220D">
            <w:r w:rsidRPr="00FF48B4">
              <w:rPr>
                <w:rFonts w:ascii="Times New Roman" w:hAnsi="Times New Roman"/>
              </w:rPr>
              <w:t>всего</w:t>
            </w:r>
          </w:p>
        </w:tc>
        <w:tc>
          <w:tcPr>
            <w:tcW w:w="1133" w:type="dxa"/>
            <w:tcBorders>
              <w:top w:val="single" w:sz="4" w:space="0" w:color="auto"/>
              <w:left w:val="single" w:sz="4" w:space="0" w:color="000000"/>
              <w:bottom w:val="single" w:sz="4" w:space="0" w:color="auto"/>
              <w:right w:val="single" w:sz="4" w:space="0" w:color="000000"/>
            </w:tcBorders>
            <w:vAlign w:val="center"/>
          </w:tcPr>
          <w:p w14:paraId="3C36215E" w14:textId="77777777" w:rsidR="00036041" w:rsidRPr="00FF48B4" w:rsidRDefault="00036041" w:rsidP="00BF3ACE">
            <w:pPr>
              <w:jc w:val="center"/>
            </w:pPr>
            <w:r w:rsidRPr="00FF48B4">
              <w:t>30 304,00</w:t>
            </w:r>
          </w:p>
        </w:tc>
        <w:tc>
          <w:tcPr>
            <w:tcW w:w="1135" w:type="dxa"/>
            <w:tcBorders>
              <w:top w:val="single" w:sz="4" w:space="0" w:color="auto"/>
              <w:left w:val="single" w:sz="4" w:space="0" w:color="000000"/>
              <w:bottom w:val="single" w:sz="4" w:space="0" w:color="auto"/>
              <w:right w:val="single" w:sz="4" w:space="0" w:color="auto"/>
            </w:tcBorders>
            <w:vAlign w:val="center"/>
          </w:tcPr>
          <w:p w14:paraId="03AAD7DD" w14:textId="77777777" w:rsidR="00036041" w:rsidRPr="00FF48B4" w:rsidRDefault="00036041" w:rsidP="00F4220D">
            <w:pPr>
              <w:jc w:val="center"/>
            </w:pPr>
            <w:r w:rsidRPr="00FF48B4">
              <w:rPr>
                <w:rFonts w:ascii="Times New Roman" w:hAnsi="Times New Roman"/>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4C27DC0D"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3031C35A"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00202B5E"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6D2C5630" w14:textId="77777777" w:rsidR="00036041" w:rsidRPr="00FF48B4" w:rsidRDefault="00036041" w:rsidP="00E620A6">
            <w:pPr>
              <w:jc w:val="center"/>
            </w:pPr>
            <w:r>
              <w:t>30 304,00</w:t>
            </w:r>
          </w:p>
        </w:tc>
      </w:tr>
      <w:tr w:rsidR="00036041" w:rsidRPr="00FF48B4" w14:paraId="5AA467C9" w14:textId="77777777" w:rsidTr="00CC0330">
        <w:trPr>
          <w:trHeight w:val="150"/>
        </w:trPr>
        <w:tc>
          <w:tcPr>
            <w:tcW w:w="426" w:type="dxa"/>
            <w:vMerge/>
            <w:tcBorders>
              <w:left w:val="single" w:sz="4" w:space="0" w:color="000000"/>
              <w:right w:val="single" w:sz="4" w:space="0" w:color="000000"/>
            </w:tcBorders>
            <w:vAlign w:val="center"/>
          </w:tcPr>
          <w:p w14:paraId="0EA71FC9" w14:textId="77777777" w:rsidR="00036041" w:rsidRPr="00FF48B4" w:rsidRDefault="00036041" w:rsidP="00F4220D">
            <w:pPr>
              <w:jc w:val="center"/>
            </w:pPr>
          </w:p>
        </w:tc>
        <w:tc>
          <w:tcPr>
            <w:tcW w:w="1134" w:type="dxa"/>
            <w:vMerge/>
            <w:tcBorders>
              <w:left w:val="single" w:sz="4" w:space="0" w:color="000000"/>
              <w:right w:val="single" w:sz="4" w:space="0" w:color="000000"/>
            </w:tcBorders>
            <w:vAlign w:val="center"/>
          </w:tcPr>
          <w:p w14:paraId="3C7B1C04" w14:textId="77777777" w:rsidR="00036041" w:rsidRPr="00FF48B4" w:rsidRDefault="00036041" w:rsidP="00F4220D"/>
        </w:tc>
        <w:tc>
          <w:tcPr>
            <w:tcW w:w="1701" w:type="dxa"/>
            <w:vMerge/>
            <w:tcBorders>
              <w:left w:val="single" w:sz="4" w:space="0" w:color="000000"/>
              <w:right w:val="single" w:sz="4" w:space="0" w:color="000000"/>
            </w:tcBorders>
            <w:vAlign w:val="center"/>
          </w:tcPr>
          <w:p w14:paraId="59EE8F8E" w14:textId="77777777" w:rsidR="00036041" w:rsidRPr="00FF48B4" w:rsidRDefault="00036041" w:rsidP="00F4220D">
            <w:pPr>
              <w:jc w:val="center"/>
            </w:pPr>
          </w:p>
        </w:tc>
        <w:tc>
          <w:tcPr>
            <w:tcW w:w="2126" w:type="dxa"/>
            <w:tcBorders>
              <w:top w:val="single" w:sz="4" w:space="0" w:color="auto"/>
              <w:left w:val="single" w:sz="4" w:space="0" w:color="000000"/>
              <w:bottom w:val="single" w:sz="4" w:space="0" w:color="auto"/>
              <w:right w:val="single" w:sz="4" w:space="0" w:color="000000"/>
            </w:tcBorders>
            <w:vAlign w:val="center"/>
          </w:tcPr>
          <w:p w14:paraId="30062D14" w14:textId="77777777" w:rsidR="00036041" w:rsidRPr="00FF48B4" w:rsidRDefault="00036041" w:rsidP="00CC0330">
            <w:r w:rsidRPr="00CC0330">
              <w:rPr>
                <w:rFonts w:ascii="Times New Roman" w:hAnsi="Times New Roman"/>
                <w:sz w:val="20"/>
              </w:rPr>
              <w:t>Ответственный исполнитель</w:t>
            </w:r>
            <w:r>
              <w:rPr>
                <w:rFonts w:ascii="Times New Roman" w:hAnsi="Times New Roman"/>
                <w:sz w:val="20"/>
              </w:rPr>
              <w:t xml:space="preserve"> </w:t>
            </w:r>
            <w:r w:rsidRPr="00CC0330">
              <w:rPr>
                <w:rFonts w:ascii="Times New Roman" w:hAnsi="Times New Roman"/>
                <w:sz w:val="20"/>
              </w:rPr>
              <w:t>администрация Лебяжского муниципального округа Кировской области</w:t>
            </w:r>
          </w:p>
        </w:tc>
        <w:tc>
          <w:tcPr>
            <w:tcW w:w="1133" w:type="dxa"/>
            <w:tcBorders>
              <w:top w:val="single" w:sz="4" w:space="0" w:color="auto"/>
              <w:left w:val="single" w:sz="4" w:space="0" w:color="000000"/>
              <w:bottom w:val="single" w:sz="4" w:space="0" w:color="auto"/>
              <w:right w:val="single" w:sz="4" w:space="0" w:color="000000"/>
            </w:tcBorders>
            <w:vAlign w:val="center"/>
          </w:tcPr>
          <w:p w14:paraId="77FC20B8" w14:textId="77777777" w:rsidR="00036041" w:rsidRPr="00FF48B4" w:rsidRDefault="00036041" w:rsidP="00BF3ACE">
            <w:pPr>
              <w:jc w:val="center"/>
            </w:pPr>
            <w:r w:rsidRPr="00FF48B4">
              <w:t>30 304,00</w:t>
            </w:r>
          </w:p>
        </w:tc>
        <w:tc>
          <w:tcPr>
            <w:tcW w:w="1135" w:type="dxa"/>
            <w:tcBorders>
              <w:top w:val="single" w:sz="4" w:space="0" w:color="auto"/>
              <w:left w:val="single" w:sz="4" w:space="0" w:color="000000"/>
              <w:bottom w:val="single" w:sz="4" w:space="0" w:color="auto"/>
              <w:right w:val="single" w:sz="4" w:space="0" w:color="auto"/>
            </w:tcBorders>
            <w:vAlign w:val="center"/>
          </w:tcPr>
          <w:p w14:paraId="1E80257D" w14:textId="77777777" w:rsidR="00036041" w:rsidRPr="00FF48B4" w:rsidRDefault="00036041" w:rsidP="00F4220D">
            <w:pPr>
              <w:jc w:val="center"/>
            </w:pPr>
            <w:r w:rsidRPr="00FF48B4">
              <w:rPr>
                <w:rFonts w:ascii="Times New Roman" w:hAnsi="Times New Roman"/>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352ADC97"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485D5ED4"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410BB9EA"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79E82A1C" w14:textId="77777777" w:rsidR="00036041" w:rsidRPr="00FF48B4" w:rsidRDefault="00036041" w:rsidP="00E620A6">
            <w:pPr>
              <w:jc w:val="center"/>
            </w:pPr>
            <w:r>
              <w:t>30 304,00</w:t>
            </w:r>
          </w:p>
        </w:tc>
      </w:tr>
      <w:tr w:rsidR="00036041" w:rsidRPr="00FF48B4" w14:paraId="17E28C87" w14:textId="77777777" w:rsidTr="00036041">
        <w:trPr>
          <w:trHeight w:val="70"/>
        </w:trPr>
        <w:tc>
          <w:tcPr>
            <w:tcW w:w="426" w:type="dxa"/>
            <w:vMerge/>
            <w:tcBorders>
              <w:left w:val="single" w:sz="4" w:space="0" w:color="000000"/>
              <w:bottom w:val="single" w:sz="4" w:space="0" w:color="auto"/>
              <w:right w:val="single" w:sz="4" w:space="0" w:color="000000"/>
            </w:tcBorders>
            <w:vAlign w:val="center"/>
          </w:tcPr>
          <w:p w14:paraId="702E6E59" w14:textId="77777777" w:rsidR="00036041" w:rsidRPr="00FF48B4" w:rsidRDefault="00036041" w:rsidP="00F4220D">
            <w:pPr>
              <w:jc w:val="center"/>
            </w:pPr>
          </w:p>
        </w:tc>
        <w:tc>
          <w:tcPr>
            <w:tcW w:w="1134" w:type="dxa"/>
            <w:vMerge/>
            <w:tcBorders>
              <w:left w:val="single" w:sz="4" w:space="0" w:color="000000"/>
              <w:bottom w:val="single" w:sz="4" w:space="0" w:color="auto"/>
              <w:right w:val="single" w:sz="4" w:space="0" w:color="000000"/>
            </w:tcBorders>
            <w:vAlign w:val="center"/>
          </w:tcPr>
          <w:p w14:paraId="404C2E7D" w14:textId="77777777" w:rsidR="00036041" w:rsidRPr="00FF48B4" w:rsidRDefault="00036041" w:rsidP="00F4220D"/>
        </w:tc>
        <w:tc>
          <w:tcPr>
            <w:tcW w:w="1701" w:type="dxa"/>
            <w:vMerge/>
            <w:tcBorders>
              <w:left w:val="single" w:sz="4" w:space="0" w:color="000000"/>
              <w:bottom w:val="single" w:sz="4" w:space="0" w:color="auto"/>
              <w:right w:val="single" w:sz="4" w:space="0" w:color="000000"/>
            </w:tcBorders>
            <w:vAlign w:val="center"/>
          </w:tcPr>
          <w:p w14:paraId="45A04973" w14:textId="77777777" w:rsidR="00036041" w:rsidRPr="00FF48B4" w:rsidRDefault="00036041" w:rsidP="00F4220D">
            <w:pPr>
              <w:jc w:val="center"/>
            </w:pPr>
          </w:p>
        </w:tc>
        <w:tc>
          <w:tcPr>
            <w:tcW w:w="2126" w:type="dxa"/>
            <w:tcBorders>
              <w:top w:val="single" w:sz="4" w:space="0" w:color="auto"/>
              <w:left w:val="single" w:sz="4" w:space="0" w:color="000000"/>
              <w:bottom w:val="single" w:sz="4" w:space="0" w:color="auto"/>
              <w:right w:val="single" w:sz="4" w:space="0" w:color="000000"/>
            </w:tcBorders>
            <w:vAlign w:val="center"/>
          </w:tcPr>
          <w:p w14:paraId="312EAB07" w14:textId="77777777" w:rsidR="00036041" w:rsidRPr="00FF48B4" w:rsidRDefault="00036041" w:rsidP="00F4220D">
            <w:r w:rsidRPr="00FF48B4">
              <w:rPr>
                <w:rFonts w:ascii="Times New Roman" w:hAnsi="Times New Roman"/>
              </w:rPr>
              <w:t>соисполнитель</w:t>
            </w:r>
          </w:p>
        </w:tc>
        <w:tc>
          <w:tcPr>
            <w:tcW w:w="1133" w:type="dxa"/>
            <w:tcBorders>
              <w:top w:val="single" w:sz="4" w:space="0" w:color="auto"/>
              <w:left w:val="single" w:sz="4" w:space="0" w:color="000000"/>
              <w:bottom w:val="single" w:sz="4" w:space="0" w:color="auto"/>
              <w:right w:val="single" w:sz="4" w:space="0" w:color="000000"/>
            </w:tcBorders>
            <w:vAlign w:val="center"/>
          </w:tcPr>
          <w:p w14:paraId="6663F4BF" w14:textId="77777777" w:rsidR="00036041" w:rsidRPr="00FF48B4" w:rsidRDefault="00036041" w:rsidP="00F4220D">
            <w:pPr>
              <w:jc w:val="center"/>
            </w:pPr>
            <w:r w:rsidRPr="00FF48B4">
              <w:rPr>
                <w:rFonts w:ascii="Times New Roman" w:hAnsi="Times New Roman"/>
              </w:rPr>
              <w:t>0,00</w:t>
            </w:r>
          </w:p>
        </w:tc>
        <w:tc>
          <w:tcPr>
            <w:tcW w:w="1135" w:type="dxa"/>
            <w:tcBorders>
              <w:top w:val="single" w:sz="4" w:space="0" w:color="auto"/>
              <w:left w:val="single" w:sz="4" w:space="0" w:color="000000"/>
              <w:bottom w:val="single" w:sz="4" w:space="0" w:color="auto"/>
              <w:right w:val="single" w:sz="4" w:space="0" w:color="auto"/>
            </w:tcBorders>
            <w:vAlign w:val="center"/>
          </w:tcPr>
          <w:p w14:paraId="23B12EFC" w14:textId="77777777" w:rsidR="00036041" w:rsidRPr="00FF48B4" w:rsidRDefault="00036041" w:rsidP="00F4220D">
            <w:pPr>
              <w:jc w:val="center"/>
            </w:pPr>
            <w:r w:rsidRPr="00FF48B4">
              <w:rPr>
                <w:rFonts w:ascii="Times New Roman" w:hAnsi="Times New Roman"/>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5F644D17" w14:textId="77777777" w:rsidR="00036041" w:rsidRPr="00FF48B4" w:rsidRDefault="00036041" w:rsidP="00202457">
            <w:pPr>
              <w:jc w:val="center"/>
            </w:pPr>
            <w:r w:rsidRPr="00FF48B4">
              <w:t>0</w:t>
            </w:r>
          </w:p>
        </w:tc>
        <w:tc>
          <w:tcPr>
            <w:tcW w:w="1276" w:type="dxa"/>
            <w:tcBorders>
              <w:top w:val="single" w:sz="4" w:space="0" w:color="auto"/>
              <w:left w:val="single" w:sz="4" w:space="0" w:color="auto"/>
              <w:bottom w:val="single" w:sz="4" w:space="0" w:color="auto"/>
              <w:right w:val="single" w:sz="4" w:space="0" w:color="auto"/>
            </w:tcBorders>
            <w:vAlign w:val="center"/>
          </w:tcPr>
          <w:p w14:paraId="25EE5981"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43EC5DCA"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5DD6E380" w14:textId="77777777" w:rsidR="00036041" w:rsidRPr="00FF48B4" w:rsidRDefault="00036041" w:rsidP="00E620A6">
            <w:pPr>
              <w:jc w:val="center"/>
            </w:pPr>
            <w:r>
              <w:t>0</w:t>
            </w:r>
          </w:p>
        </w:tc>
      </w:tr>
      <w:tr w:rsidR="00036041" w:rsidRPr="00FF48B4" w14:paraId="278727C4" w14:textId="77777777" w:rsidTr="00036041">
        <w:trPr>
          <w:trHeight w:val="70"/>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6935E784" w14:textId="77777777" w:rsidR="00036041" w:rsidRPr="00FF48B4" w:rsidRDefault="00036041" w:rsidP="00F4220D">
            <w:pPr>
              <w:jc w:val="center"/>
            </w:pPr>
            <w:r>
              <w:t>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3FF8FF0" w14:textId="77777777" w:rsidR="00036041" w:rsidRPr="00FF48B4" w:rsidRDefault="00036041" w:rsidP="00F4220D">
            <w:r>
              <w:t>мероприятие</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0E41D3FD" w14:textId="77777777" w:rsidR="00036041" w:rsidRPr="00FF48B4" w:rsidRDefault="00036041" w:rsidP="00036041">
            <w:pPr>
              <w:jc w:val="center"/>
            </w:pPr>
            <w:r>
              <w:t>Б</w:t>
            </w:r>
            <w:r w:rsidRPr="00D344AC">
              <w:t>лагоустройств</w:t>
            </w:r>
            <w:r>
              <w:t>о</w:t>
            </w:r>
            <w:r w:rsidRPr="00D344AC">
              <w:t xml:space="preserve"> </w:t>
            </w:r>
            <w:r>
              <w:t>дворов</w:t>
            </w:r>
            <w:r w:rsidRPr="00D344AC">
              <w:t>ых территорий</w:t>
            </w:r>
          </w:p>
        </w:tc>
        <w:tc>
          <w:tcPr>
            <w:tcW w:w="2126" w:type="dxa"/>
            <w:tcBorders>
              <w:top w:val="single" w:sz="4" w:space="0" w:color="auto"/>
              <w:left w:val="single" w:sz="4" w:space="0" w:color="auto"/>
              <w:bottom w:val="single" w:sz="4" w:space="0" w:color="auto"/>
              <w:right w:val="single" w:sz="4" w:space="0" w:color="000000"/>
            </w:tcBorders>
            <w:vAlign w:val="center"/>
          </w:tcPr>
          <w:p w14:paraId="0E6E56AC" w14:textId="77777777" w:rsidR="00036041" w:rsidRPr="00FF48B4" w:rsidRDefault="00036041" w:rsidP="00202457">
            <w:r w:rsidRPr="00FF48B4">
              <w:rPr>
                <w:rFonts w:ascii="Times New Roman" w:hAnsi="Times New Roman"/>
              </w:rPr>
              <w:t>всего</w:t>
            </w:r>
          </w:p>
        </w:tc>
        <w:tc>
          <w:tcPr>
            <w:tcW w:w="1133" w:type="dxa"/>
            <w:tcBorders>
              <w:top w:val="single" w:sz="4" w:space="0" w:color="auto"/>
              <w:left w:val="single" w:sz="4" w:space="0" w:color="000000"/>
              <w:bottom w:val="single" w:sz="4" w:space="0" w:color="auto"/>
              <w:right w:val="single" w:sz="4" w:space="0" w:color="000000"/>
            </w:tcBorders>
            <w:vAlign w:val="center"/>
          </w:tcPr>
          <w:p w14:paraId="39FFBC15" w14:textId="77777777" w:rsidR="00036041" w:rsidRPr="00FF48B4" w:rsidRDefault="00036041" w:rsidP="00202457">
            <w:pPr>
              <w:jc w:val="center"/>
            </w:pPr>
            <w:r>
              <w:t>0</w:t>
            </w:r>
          </w:p>
        </w:tc>
        <w:tc>
          <w:tcPr>
            <w:tcW w:w="1135" w:type="dxa"/>
            <w:tcBorders>
              <w:top w:val="single" w:sz="4" w:space="0" w:color="auto"/>
              <w:left w:val="single" w:sz="4" w:space="0" w:color="000000"/>
              <w:bottom w:val="single" w:sz="4" w:space="0" w:color="auto"/>
              <w:right w:val="single" w:sz="4" w:space="0" w:color="auto"/>
            </w:tcBorders>
            <w:vAlign w:val="center"/>
          </w:tcPr>
          <w:p w14:paraId="22DF42EE" w14:textId="77777777" w:rsidR="00036041" w:rsidRPr="00FF48B4" w:rsidRDefault="00036041" w:rsidP="00202457">
            <w:pPr>
              <w:jc w:val="center"/>
            </w:pPr>
            <w:r>
              <w:t>0</w:t>
            </w:r>
          </w:p>
        </w:tc>
        <w:tc>
          <w:tcPr>
            <w:tcW w:w="1417" w:type="dxa"/>
            <w:tcBorders>
              <w:top w:val="single" w:sz="4" w:space="0" w:color="auto"/>
              <w:left w:val="single" w:sz="4" w:space="0" w:color="auto"/>
              <w:bottom w:val="single" w:sz="4" w:space="0" w:color="auto"/>
              <w:right w:val="single" w:sz="4" w:space="0" w:color="auto"/>
            </w:tcBorders>
            <w:vAlign w:val="center"/>
          </w:tcPr>
          <w:p w14:paraId="6A175B02"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1D0B3E8F"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536BBDD4"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675E4B99" w14:textId="77777777" w:rsidR="00036041" w:rsidRPr="00FF48B4" w:rsidRDefault="00036041" w:rsidP="00202457">
            <w:pPr>
              <w:jc w:val="center"/>
            </w:pPr>
            <w:r>
              <w:t>0</w:t>
            </w:r>
          </w:p>
        </w:tc>
      </w:tr>
      <w:tr w:rsidR="00036041" w:rsidRPr="00FF48B4" w14:paraId="374F9F25" w14:textId="77777777" w:rsidTr="00036041">
        <w:trPr>
          <w:trHeight w:val="70"/>
        </w:trPr>
        <w:tc>
          <w:tcPr>
            <w:tcW w:w="426" w:type="dxa"/>
            <w:vMerge/>
            <w:tcBorders>
              <w:top w:val="single" w:sz="4" w:space="0" w:color="auto"/>
              <w:left w:val="single" w:sz="4" w:space="0" w:color="auto"/>
              <w:bottom w:val="single" w:sz="4" w:space="0" w:color="auto"/>
              <w:right w:val="single" w:sz="4" w:space="0" w:color="auto"/>
            </w:tcBorders>
            <w:vAlign w:val="center"/>
          </w:tcPr>
          <w:p w14:paraId="070D555C" w14:textId="77777777" w:rsidR="00036041" w:rsidRPr="00FF48B4" w:rsidRDefault="00036041" w:rsidP="00F4220D">
            <w:pPr>
              <w:jc w:val="center"/>
            </w:pPr>
          </w:p>
        </w:tc>
        <w:tc>
          <w:tcPr>
            <w:tcW w:w="1134" w:type="dxa"/>
            <w:vMerge/>
            <w:tcBorders>
              <w:top w:val="single" w:sz="4" w:space="0" w:color="auto"/>
              <w:left w:val="single" w:sz="4" w:space="0" w:color="auto"/>
              <w:bottom w:val="single" w:sz="4" w:space="0" w:color="auto"/>
              <w:right w:val="single" w:sz="4" w:space="0" w:color="auto"/>
            </w:tcBorders>
            <w:vAlign w:val="center"/>
          </w:tcPr>
          <w:p w14:paraId="25906505" w14:textId="77777777" w:rsidR="00036041" w:rsidRPr="00FF48B4" w:rsidRDefault="00036041" w:rsidP="00F4220D"/>
        </w:tc>
        <w:tc>
          <w:tcPr>
            <w:tcW w:w="1701" w:type="dxa"/>
            <w:vMerge/>
            <w:tcBorders>
              <w:top w:val="single" w:sz="4" w:space="0" w:color="auto"/>
              <w:left w:val="single" w:sz="4" w:space="0" w:color="auto"/>
              <w:bottom w:val="single" w:sz="4" w:space="0" w:color="auto"/>
              <w:right w:val="single" w:sz="4" w:space="0" w:color="auto"/>
            </w:tcBorders>
            <w:vAlign w:val="center"/>
          </w:tcPr>
          <w:p w14:paraId="2F8025F1" w14:textId="77777777" w:rsidR="00036041" w:rsidRPr="00FF48B4" w:rsidRDefault="00036041" w:rsidP="00F4220D">
            <w:pPr>
              <w:jc w:val="center"/>
            </w:pPr>
          </w:p>
        </w:tc>
        <w:tc>
          <w:tcPr>
            <w:tcW w:w="2126" w:type="dxa"/>
            <w:tcBorders>
              <w:top w:val="single" w:sz="4" w:space="0" w:color="auto"/>
              <w:left w:val="single" w:sz="4" w:space="0" w:color="auto"/>
              <w:bottom w:val="single" w:sz="4" w:space="0" w:color="auto"/>
              <w:right w:val="single" w:sz="4" w:space="0" w:color="000000"/>
            </w:tcBorders>
            <w:vAlign w:val="center"/>
          </w:tcPr>
          <w:p w14:paraId="623C6012" w14:textId="77777777" w:rsidR="00036041" w:rsidRPr="00FF48B4" w:rsidRDefault="00036041" w:rsidP="00202457">
            <w:r w:rsidRPr="00CC0330">
              <w:rPr>
                <w:rFonts w:ascii="Times New Roman" w:hAnsi="Times New Roman"/>
                <w:sz w:val="20"/>
              </w:rPr>
              <w:t>Ответственный исполнитель</w:t>
            </w:r>
            <w:r>
              <w:rPr>
                <w:rFonts w:ascii="Times New Roman" w:hAnsi="Times New Roman"/>
                <w:sz w:val="20"/>
              </w:rPr>
              <w:t xml:space="preserve"> </w:t>
            </w:r>
            <w:r w:rsidRPr="00CC0330">
              <w:rPr>
                <w:rFonts w:ascii="Times New Roman" w:hAnsi="Times New Roman"/>
                <w:sz w:val="20"/>
              </w:rPr>
              <w:t>администрация Лебяжского муниципального округа Кировской области</w:t>
            </w:r>
          </w:p>
        </w:tc>
        <w:tc>
          <w:tcPr>
            <w:tcW w:w="1133" w:type="dxa"/>
            <w:tcBorders>
              <w:top w:val="single" w:sz="4" w:space="0" w:color="auto"/>
              <w:left w:val="single" w:sz="4" w:space="0" w:color="000000"/>
              <w:bottom w:val="single" w:sz="4" w:space="0" w:color="auto"/>
              <w:right w:val="single" w:sz="4" w:space="0" w:color="000000"/>
            </w:tcBorders>
            <w:vAlign w:val="center"/>
          </w:tcPr>
          <w:p w14:paraId="413E845B" w14:textId="77777777" w:rsidR="00036041" w:rsidRPr="00FF48B4" w:rsidRDefault="00036041" w:rsidP="00202457">
            <w:pPr>
              <w:jc w:val="center"/>
            </w:pPr>
            <w:r>
              <w:t>0</w:t>
            </w:r>
          </w:p>
        </w:tc>
        <w:tc>
          <w:tcPr>
            <w:tcW w:w="1135" w:type="dxa"/>
            <w:tcBorders>
              <w:top w:val="single" w:sz="4" w:space="0" w:color="auto"/>
              <w:left w:val="single" w:sz="4" w:space="0" w:color="000000"/>
              <w:bottom w:val="single" w:sz="4" w:space="0" w:color="auto"/>
              <w:right w:val="single" w:sz="4" w:space="0" w:color="auto"/>
            </w:tcBorders>
            <w:vAlign w:val="center"/>
          </w:tcPr>
          <w:p w14:paraId="16686D87" w14:textId="77777777" w:rsidR="00036041" w:rsidRPr="00FF48B4" w:rsidRDefault="00036041" w:rsidP="00202457">
            <w:pPr>
              <w:jc w:val="center"/>
            </w:pPr>
            <w:r>
              <w:t>0</w:t>
            </w:r>
          </w:p>
        </w:tc>
        <w:tc>
          <w:tcPr>
            <w:tcW w:w="1417" w:type="dxa"/>
            <w:tcBorders>
              <w:top w:val="single" w:sz="4" w:space="0" w:color="auto"/>
              <w:left w:val="single" w:sz="4" w:space="0" w:color="auto"/>
              <w:bottom w:val="single" w:sz="4" w:space="0" w:color="auto"/>
              <w:right w:val="single" w:sz="4" w:space="0" w:color="auto"/>
            </w:tcBorders>
            <w:vAlign w:val="center"/>
          </w:tcPr>
          <w:p w14:paraId="3F3E9F0C"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60686261"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1F9306F8"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667F28DD" w14:textId="77777777" w:rsidR="00036041" w:rsidRPr="00FF48B4" w:rsidRDefault="00036041" w:rsidP="00202457">
            <w:pPr>
              <w:jc w:val="center"/>
            </w:pPr>
            <w:r>
              <w:t>0</w:t>
            </w:r>
          </w:p>
        </w:tc>
      </w:tr>
      <w:tr w:rsidR="00036041" w:rsidRPr="00FF48B4" w14:paraId="0AEC28BF" w14:textId="77777777" w:rsidTr="00036041">
        <w:trPr>
          <w:trHeight w:val="70"/>
        </w:trPr>
        <w:tc>
          <w:tcPr>
            <w:tcW w:w="426" w:type="dxa"/>
            <w:vMerge/>
            <w:tcBorders>
              <w:top w:val="single" w:sz="4" w:space="0" w:color="auto"/>
              <w:left w:val="single" w:sz="4" w:space="0" w:color="auto"/>
              <w:bottom w:val="single" w:sz="4" w:space="0" w:color="auto"/>
              <w:right w:val="single" w:sz="4" w:space="0" w:color="auto"/>
            </w:tcBorders>
            <w:vAlign w:val="center"/>
          </w:tcPr>
          <w:p w14:paraId="049927C3" w14:textId="77777777" w:rsidR="00036041" w:rsidRPr="00FF48B4" w:rsidRDefault="00036041" w:rsidP="00F4220D">
            <w:pPr>
              <w:jc w:val="center"/>
            </w:pPr>
          </w:p>
        </w:tc>
        <w:tc>
          <w:tcPr>
            <w:tcW w:w="1134" w:type="dxa"/>
            <w:vMerge/>
            <w:tcBorders>
              <w:top w:val="single" w:sz="4" w:space="0" w:color="auto"/>
              <w:left w:val="single" w:sz="4" w:space="0" w:color="auto"/>
              <w:bottom w:val="single" w:sz="4" w:space="0" w:color="auto"/>
              <w:right w:val="single" w:sz="4" w:space="0" w:color="auto"/>
            </w:tcBorders>
            <w:vAlign w:val="center"/>
          </w:tcPr>
          <w:p w14:paraId="029704BD" w14:textId="77777777" w:rsidR="00036041" w:rsidRPr="00FF48B4" w:rsidRDefault="00036041" w:rsidP="00F4220D"/>
        </w:tc>
        <w:tc>
          <w:tcPr>
            <w:tcW w:w="1701" w:type="dxa"/>
            <w:vMerge/>
            <w:tcBorders>
              <w:top w:val="single" w:sz="4" w:space="0" w:color="auto"/>
              <w:left w:val="single" w:sz="4" w:space="0" w:color="auto"/>
              <w:bottom w:val="single" w:sz="4" w:space="0" w:color="auto"/>
              <w:right w:val="single" w:sz="4" w:space="0" w:color="auto"/>
            </w:tcBorders>
            <w:vAlign w:val="center"/>
          </w:tcPr>
          <w:p w14:paraId="769D702B" w14:textId="77777777" w:rsidR="00036041" w:rsidRPr="00FF48B4" w:rsidRDefault="00036041" w:rsidP="00F4220D">
            <w:pPr>
              <w:jc w:val="center"/>
            </w:pPr>
          </w:p>
        </w:tc>
        <w:tc>
          <w:tcPr>
            <w:tcW w:w="2126" w:type="dxa"/>
            <w:tcBorders>
              <w:top w:val="single" w:sz="4" w:space="0" w:color="auto"/>
              <w:left w:val="single" w:sz="4" w:space="0" w:color="auto"/>
              <w:bottom w:val="single" w:sz="4" w:space="0" w:color="auto"/>
              <w:right w:val="single" w:sz="4" w:space="0" w:color="000000"/>
            </w:tcBorders>
            <w:vAlign w:val="center"/>
          </w:tcPr>
          <w:p w14:paraId="10E51398" w14:textId="77777777" w:rsidR="00036041" w:rsidRPr="00FF48B4" w:rsidRDefault="00036041" w:rsidP="00202457">
            <w:r w:rsidRPr="00FF48B4">
              <w:rPr>
                <w:rFonts w:ascii="Times New Roman" w:hAnsi="Times New Roman"/>
              </w:rPr>
              <w:t>соисполнитель</w:t>
            </w:r>
          </w:p>
        </w:tc>
        <w:tc>
          <w:tcPr>
            <w:tcW w:w="1133" w:type="dxa"/>
            <w:tcBorders>
              <w:top w:val="single" w:sz="4" w:space="0" w:color="auto"/>
              <w:left w:val="single" w:sz="4" w:space="0" w:color="000000"/>
              <w:bottom w:val="single" w:sz="4" w:space="0" w:color="auto"/>
              <w:right w:val="single" w:sz="4" w:space="0" w:color="000000"/>
            </w:tcBorders>
            <w:vAlign w:val="center"/>
          </w:tcPr>
          <w:p w14:paraId="3F2D5CE6" w14:textId="77777777" w:rsidR="00036041" w:rsidRPr="00FF48B4" w:rsidRDefault="00036041" w:rsidP="00202457">
            <w:pPr>
              <w:jc w:val="center"/>
            </w:pPr>
            <w:r w:rsidRPr="00FF48B4">
              <w:t>0</w:t>
            </w:r>
          </w:p>
        </w:tc>
        <w:tc>
          <w:tcPr>
            <w:tcW w:w="1135" w:type="dxa"/>
            <w:tcBorders>
              <w:top w:val="single" w:sz="4" w:space="0" w:color="auto"/>
              <w:left w:val="single" w:sz="4" w:space="0" w:color="000000"/>
              <w:bottom w:val="single" w:sz="4" w:space="0" w:color="auto"/>
              <w:right w:val="single" w:sz="4" w:space="0" w:color="auto"/>
            </w:tcBorders>
            <w:vAlign w:val="center"/>
          </w:tcPr>
          <w:p w14:paraId="4A51C39D" w14:textId="77777777" w:rsidR="00036041" w:rsidRPr="00FF48B4" w:rsidRDefault="00036041" w:rsidP="00202457">
            <w:pPr>
              <w:jc w:val="center"/>
            </w:pPr>
            <w:r>
              <w:t>0</w:t>
            </w:r>
          </w:p>
        </w:tc>
        <w:tc>
          <w:tcPr>
            <w:tcW w:w="1417" w:type="dxa"/>
            <w:tcBorders>
              <w:top w:val="single" w:sz="4" w:space="0" w:color="auto"/>
              <w:left w:val="single" w:sz="4" w:space="0" w:color="auto"/>
              <w:bottom w:val="single" w:sz="4" w:space="0" w:color="auto"/>
              <w:right w:val="single" w:sz="4" w:space="0" w:color="auto"/>
            </w:tcBorders>
            <w:vAlign w:val="center"/>
          </w:tcPr>
          <w:p w14:paraId="3DCA32A1"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1105271A" w14:textId="77777777" w:rsidR="00036041" w:rsidRPr="00FF48B4" w:rsidRDefault="00036041" w:rsidP="00202457">
            <w:pPr>
              <w:jc w:val="center"/>
            </w:pPr>
            <w:r w:rsidRPr="00FF48B4">
              <w:t>0</w:t>
            </w:r>
          </w:p>
        </w:tc>
        <w:tc>
          <w:tcPr>
            <w:tcW w:w="1276" w:type="dxa"/>
            <w:tcBorders>
              <w:top w:val="single" w:sz="4" w:space="0" w:color="auto"/>
              <w:left w:val="single" w:sz="4" w:space="0" w:color="auto"/>
              <w:bottom w:val="single" w:sz="4" w:space="0" w:color="auto"/>
              <w:right w:val="single" w:sz="4" w:space="0" w:color="auto"/>
            </w:tcBorders>
            <w:vAlign w:val="center"/>
          </w:tcPr>
          <w:p w14:paraId="0DB9D768" w14:textId="77777777" w:rsidR="00036041" w:rsidRPr="00FF48B4" w:rsidRDefault="00036041" w:rsidP="00202457">
            <w:pPr>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2D8964C8" w14:textId="77777777" w:rsidR="00036041" w:rsidRPr="00FF48B4" w:rsidRDefault="00036041" w:rsidP="00202457">
            <w:pPr>
              <w:jc w:val="center"/>
            </w:pPr>
            <w:r>
              <w:t>0</w:t>
            </w:r>
          </w:p>
        </w:tc>
      </w:tr>
    </w:tbl>
    <w:p w14:paraId="20E3E3EE" w14:textId="77777777" w:rsidR="009E0E74" w:rsidRPr="00FF48B4" w:rsidRDefault="009B6DB1" w:rsidP="009B6DB1">
      <w:pPr>
        <w:spacing w:line="276" w:lineRule="auto"/>
        <w:jc w:val="center"/>
        <w:rPr>
          <w:rFonts w:ascii="Times New Roman" w:hAnsi="Times New Roman" w:cs="Times New Roman"/>
        </w:rPr>
      </w:pPr>
      <w:r w:rsidRPr="00FF48B4">
        <w:rPr>
          <w:rFonts w:ascii="Times New Roman" w:hAnsi="Times New Roman" w:cs="Times New Roman"/>
        </w:rPr>
        <w:t>___________</w:t>
      </w:r>
    </w:p>
    <w:p w14:paraId="61ABF24F" w14:textId="77777777" w:rsidR="00CB519B" w:rsidRDefault="00CB519B">
      <w:pPr>
        <w:widowControl/>
        <w:suppressAutoHyphens w:val="0"/>
        <w:rPr>
          <w:rFonts w:ascii="Times New Roman" w:hAnsi="Times New Roman" w:cs="Times New Roman"/>
        </w:rPr>
      </w:pPr>
      <w:r>
        <w:rPr>
          <w:rFonts w:ascii="Times New Roman" w:hAnsi="Times New Roman" w:cs="Times New Roman"/>
        </w:rPr>
        <w:br w:type="page"/>
      </w:r>
    </w:p>
    <w:p w14:paraId="1C7B9A2B" w14:textId="77777777" w:rsidR="005E2066" w:rsidRDefault="005E2066" w:rsidP="005E2066">
      <w:pPr>
        <w:spacing w:line="276" w:lineRule="auto"/>
        <w:ind w:right="111" w:firstLine="709"/>
        <w:jc w:val="both"/>
        <w:rPr>
          <w:rFonts w:ascii="Times New Roman" w:hAnsi="Times New Roman" w:cs="Times New Roman"/>
          <w:sz w:val="28"/>
        </w:rPr>
      </w:pPr>
      <w:r>
        <w:rPr>
          <w:rFonts w:ascii="Times New Roman" w:hAnsi="Times New Roman" w:cs="Times New Roman"/>
          <w:sz w:val="28"/>
        </w:rPr>
        <w:t xml:space="preserve">4. Приложение №3 </w:t>
      </w:r>
      <w:r w:rsidRPr="000A1D4C">
        <w:rPr>
          <w:rFonts w:ascii="Times New Roman" w:hAnsi="Times New Roman" w:cs="Times New Roman"/>
          <w:sz w:val="28"/>
        </w:rPr>
        <w:t>к муниципальной программе «</w:t>
      </w:r>
      <w:r w:rsidRPr="005E2066">
        <w:rPr>
          <w:rFonts w:ascii="Times New Roman" w:hAnsi="Times New Roman" w:cs="Times New Roman"/>
          <w:sz w:val="28"/>
        </w:rPr>
        <w:t>Прогнозная (справочная) оценка ресурсного обеспечения реализации муниципальной программы за счет всех источников финансирования</w:t>
      </w:r>
      <w:r w:rsidRPr="000A1D4C">
        <w:rPr>
          <w:rFonts w:ascii="Times New Roman" w:hAnsi="Times New Roman" w:cs="Times New Roman"/>
          <w:sz w:val="28"/>
        </w:rPr>
        <w:t>» изложить в новой редакции следующего содержания:</w:t>
      </w:r>
    </w:p>
    <w:p w14:paraId="4CD61273" w14:textId="77777777" w:rsidR="005E2066" w:rsidRDefault="005E2066" w:rsidP="005E2066">
      <w:pPr>
        <w:ind w:left="11340"/>
        <w:jc w:val="both"/>
        <w:rPr>
          <w:rFonts w:ascii="Times New Roman" w:hAnsi="Times New Roman" w:cs="Times New Roman"/>
        </w:rPr>
      </w:pPr>
    </w:p>
    <w:p w14:paraId="4B8EB3C6" w14:textId="77777777" w:rsidR="009E0E74" w:rsidRPr="00FF48B4" w:rsidRDefault="0006164D" w:rsidP="004B7364">
      <w:pPr>
        <w:ind w:left="11340"/>
        <w:rPr>
          <w:rFonts w:ascii="Times New Roman" w:hAnsi="Times New Roman" w:cs="Times New Roman"/>
        </w:rPr>
      </w:pPr>
      <w:r w:rsidRPr="00FF48B4">
        <w:rPr>
          <w:rFonts w:ascii="Times New Roman" w:hAnsi="Times New Roman" w:cs="Times New Roman"/>
        </w:rPr>
        <w:t xml:space="preserve">Приложение № </w:t>
      </w:r>
      <w:r w:rsidR="008104B6" w:rsidRPr="00FF48B4">
        <w:rPr>
          <w:rFonts w:ascii="Times New Roman" w:hAnsi="Times New Roman" w:cs="Times New Roman"/>
        </w:rPr>
        <w:t>3</w:t>
      </w:r>
      <w:r w:rsidRPr="00FF48B4">
        <w:rPr>
          <w:rFonts w:ascii="Times New Roman" w:hAnsi="Times New Roman" w:cs="Times New Roman"/>
        </w:rPr>
        <w:t xml:space="preserve"> к Муниципальной программе </w:t>
      </w:r>
    </w:p>
    <w:p w14:paraId="3C937F48" w14:textId="77777777" w:rsidR="009E0E74" w:rsidRPr="00FF48B4" w:rsidRDefault="009E0E74">
      <w:pPr>
        <w:spacing w:line="276" w:lineRule="auto"/>
        <w:ind w:left="4414" w:right="4337" w:hanging="77"/>
        <w:jc w:val="center"/>
        <w:rPr>
          <w:rFonts w:ascii="Times New Roman" w:hAnsi="Times New Roman" w:cs="Times New Roman"/>
        </w:rPr>
      </w:pPr>
    </w:p>
    <w:p w14:paraId="0186CA85" w14:textId="77777777" w:rsidR="009E0E74" w:rsidRPr="00FF48B4" w:rsidRDefault="0006164D" w:rsidP="00A67A1F">
      <w:pPr>
        <w:jc w:val="center"/>
        <w:rPr>
          <w:rFonts w:ascii="Times New Roman" w:hAnsi="Times New Roman" w:cs="Times New Roman"/>
          <w:sz w:val="28"/>
          <w:szCs w:val="28"/>
        </w:rPr>
      </w:pPr>
      <w:r w:rsidRPr="00FF48B4">
        <w:rPr>
          <w:rFonts w:ascii="Times New Roman" w:hAnsi="Times New Roman" w:cs="Times New Roman"/>
          <w:sz w:val="28"/>
          <w:szCs w:val="28"/>
        </w:rPr>
        <w:t>Прогнозная (справочная) оценка ресурсного обеспечения реализации муниципальной программы за счет</w:t>
      </w:r>
      <w:r w:rsidR="001D40E9">
        <w:rPr>
          <w:rFonts w:ascii="Times New Roman" w:hAnsi="Times New Roman" w:cs="Times New Roman"/>
          <w:sz w:val="28"/>
          <w:szCs w:val="28"/>
        </w:rPr>
        <w:t xml:space="preserve"> всех источников финансирования</w:t>
      </w:r>
    </w:p>
    <w:p w14:paraId="2B14103B" w14:textId="77777777" w:rsidR="0053513F" w:rsidRPr="00FF48B4" w:rsidRDefault="0053513F">
      <w:pPr>
        <w:spacing w:line="276" w:lineRule="auto"/>
        <w:ind w:left="2268" w:right="820" w:hanging="19"/>
        <w:jc w:val="center"/>
        <w:rPr>
          <w:rFonts w:ascii="Times New Roman" w:hAnsi="Times New Roman" w:cs="Times New Roman"/>
          <w:sz w:val="28"/>
          <w:szCs w:val="28"/>
        </w:rPr>
      </w:pPr>
    </w:p>
    <w:tbl>
      <w:tblPr>
        <w:tblpPr w:leftFromText="180" w:rightFromText="180" w:vertAnchor="text" w:tblpY="1"/>
        <w:tblOverlap w:val="never"/>
        <w:tblW w:w="14000" w:type="dxa"/>
        <w:tblLayout w:type="fixed"/>
        <w:tblLook w:val="04A0" w:firstRow="1" w:lastRow="0" w:firstColumn="1" w:lastColumn="0" w:noHBand="0" w:noVBand="1"/>
      </w:tblPr>
      <w:tblGrid>
        <w:gridCol w:w="666"/>
        <w:gridCol w:w="1142"/>
        <w:gridCol w:w="1843"/>
        <w:gridCol w:w="1701"/>
        <w:gridCol w:w="1559"/>
        <w:gridCol w:w="1560"/>
        <w:gridCol w:w="1560"/>
        <w:gridCol w:w="1134"/>
        <w:gridCol w:w="1134"/>
        <w:gridCol w:w="1701"/>
      </w:tblGrid>
      <w:tr w:rsidR="001B621D" w:rsidRPr="00FF48B4" w14:paraId="6ADF3BF3" w14:textId="77777777" w:rsidTr="0068048A">
        <w:trPr>
          <w:trHeight w:val="276"/>
        </w:trPr>
        <w:tc>
          <w:tcPr>
            <w:tcW w:w="666" w:type="dxa"/>
            <w:vMerge w:val="restart"/>
            <w:tcBorders>
              <w:top w:val="single" w:sz="4" w:space="0" w:color="auto"/>
              <w:left w:val="single" w:sz="4" w:space="0" w:color="auto"/>
              <w:bottom w:val="single" w:sz="4" w:space="0" w:color="auto"/>
              <w:right w:val="nil"/>
            </w:tcBorders>
            <w:shd w:val="clear" w:color="auto" w:fill="auto"/>
            <w:vAlign w:val="center"/>
            <w:hideMark/>
          </w:tcPr>
          <w:p w14:paraId="3BBF7EF4" w14:textId="77777777" w:rsidR="001B621D" w:rsidRPr="00FF48B4" w:rsidRDefault="001B621D" w:rsidP="00C232C2">
            <w:r w:rsidRPr="00FF48B4">
              <w:t>№ п/п</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761B9D" w14:textId="77777777" w:rsidR="001B621D" w:rsidRPr="00FF48B4" w:rsidRDefault="001B621D" w:rsidP="00C232C2">
            <w:r w:rsidRPr="00FF48B4">
              <w:t>Статус</w:t>
            </w:r>
          </w:p>
        </w:tc>
        <w:tc>
          <w:tcPr>
            <w:tcW w:w="1843" w:type="dxa"/>
            <w:vMerge w:val="restart"/>
            <w:tcBorders>
              <w:top w:val="single" w:sz="4" w:space="0" w:color="auto"/>
              <w:left w:val="nil"/>
              <w:bottom w:val="single" w:sz="4" w:space="0" w:color="auto"/>
              <w:right w:val="single" w:sz="4" w:space="0" w:color="auto"/>
            </w:tcBorders>
            <w:shd w:val="clear" w:color="auto" w:fill="auto"/>
            <w:vAlign w:val="center"/>
            <w:hideMark/>
          </w:tcPr>
          <w:p w14:paraId="1A0E246A" w14:textId="77777777" w:rsidR="001B621D" w:rsidRPr="00FF48B4" w:rsidRDefault="001B621D" w:rsidP="00C232C2">
            <w:r w:rsidRPr="00FF48B4">
              <w:t>Название муниципальной программы</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B97A9D6" w14:textId="77777777" w:rsidR="001B621D" w:rsidRPr="00FF48B4" w:rsidRDefault="001B621D" w:rsidP="00C232C2">
            <w:r w:rsidRPr="00FF48B4">
              <w:t>Источник финансирования</w:t>
            </w:r>
          </w:p>
        </w:tc>
        <w:tc>
          <w:tcPr>
            <w:tcW w:w="8648" w:type="dxa"/>
            <w:gridSpan w:val="6"/>
            <w:tcBorders>
              <w:top w:val="single" w:sz="4" w:space="0" w:color="auto"/>
              <w:left w:val="single" w:sz="4" w:space="0" w:color="auto"/>
              <w:bottom w:val="single" w:sz="4" w:space="0" w:color="auto"/>
              <w:right w:val="single" w:sz="4" w:space="0" w:color="auto"/>
            </w:tcBorders>
          </w:tcPr>
          <w:p w14:paraId="745B3A79" w14:textId="77777777" w:rsidR="001B621D" w:rsidRPr="00FF48B4" w:rsidRDefault="001B621D" w:rsidP="00C232C2">
            <w:pPr>
              <w:widowControl/>
              <w:suppressAutoHyphens w:val="0"/>
              <w:jc w:val="center"/>
              <w:rPr>
                <w:rFonts w:ascii="Times New Roman" w:hAnsi="Times New Roman" w:cs="Times New Roman"/>
              </w:rPr>
            </w:pPr>
            <w:r w:rsidRPr="00FF48B4">
              <w:t>Оценка расходов (рублей)</w:t>
            </w:r>
          </w:p>
        </w:tc>
      </w:tr>
      <w:tr w:rsidR="001B621D" w:rsidRPr="00FF48B4" w14:paraId="2A02C6E9" w14:textId="77777777" w:rsidTr="005E2066">
        <w:trPr>
          <w:trHeight w:val="765"/>
        </w:trPr>
        <w:tc>
          <w:tcPr>
            <w:tcW w:w="666" w:type="dxa"/>
            <w:vMerge/>
            <w:tcBorders>
              <w:top w:val="single" w:sz="4" w:space="0" w:color="auto"/>
              <w:left w:val="single" w:sz="4" w:space="0" w:color="auto"/>
              <w:bottom w:val="single" w:sz="4" w:space="0" w:color="auto"/>
              <w:right w:val="nil"/>
            </w:tcBorders>
            <w:vAlign w:val="center"/>
            <w:hideMark/>
          </w:tcPr>
          <w:p w14:paraId="110BCD32" w14:textId="77777777" w:rsidR="001B621D" w:rsidRPr="00FF48B4" w:rsidRDefault="001B621D" w:rsidP="00C232C2"/>
        </w:tc>
        <w:tc>
          <w:tcPr>
            <w:tcW w:w="1142" w:type="dxa"/>
            <w:vMerge/>
            <w:tcBorders>
              <w:top w:val="single" w:sz="4" w:space="0" w:color="auto"/>
              <w:left w:val="single" w:sz="4" w:space="0" w:color="auto"/>
              <w:bottom w:val="single" w:sz="4" w:space="0" w:color="auto"/>
              <w:right w:val="single" w:sz="4" w:space="0" w:color="auto"/>
            </w:tcBorders>
            <w:vAlign w:val="center"/>
            <w:hideMark/>
          </w:tcPr>
          <w:p w14:paraId="0CCBAAA5" w14:textId="77777777" w:rsidR="001B621D" w:rsidRPr="00FF48B4" w:rsidRDefault="001B621D" w:rsidP="00C232C2"/>
        </w:tc>
        <w:tc>
          <w:tcPr>
            <w:tcW w:w="1843" w:type="dxa"/>
            <w:vMerge/>
            <w:tcBorders>
              <w:top w:val="single" w:sz="4" w:space="0" w:color="auto"/>
              <w:left w:val="nil"/>
              <w:bottom w:val="single" w:sz="4" w:space="0" w:color="auto"/>
              <w:right w:val="single" w:sz="4" w:space="0" w:color="auto"/>
            </w:tcBorders>
            <w:vAlign w:val="center"/>
            <w:hideMark/>
          </w:tcPr>
          <w:p w14:paraId="7C5E273F" w14:textId="77777777" w:rsidR="001B621D" w:rsidRPr="00FF48B4" w:rsidRDefault="001B621D" w:rsidP="00C232C2"/>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149BA4" w14:textId="77777777" w:rsidR="001B621D" w:rsidRPr="00FF48B4" w:rsidRDefault="001B621D" w:rsidP="00C232C2"/>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8A3B0E2" w14:textId="77777777" w:rsidR="001B621D" w:rsidRPr="00FF48B4" w:rsidRDefault="001B621D" w:rsidP="00EA47CD">
            <w:pPr>
              <w:jc w:val="center"/>
            </w:pPr>
            <w:r w:rsidRPr="00FF48B4">
              <w:t>2026 год</w:t>
            </w:r>
          </w:p>
        </w:tc>
        <w:tc>
          <w:tcPr>
            <w:tcW w:w="1560" w:type="dxa"/>
            <w:tcBorders>
              <w:top w:val="single" w:sz="4" w:space="0" w:color="auto"/>
              <w:left w:val="nil"/>
              <w:bottom w:val="single" w:sz="4" w:space="0" w:color="auto"/>
              <w:right w:val="single" w:sz="4" w:space="0" w:color="auto"/>
            </w:tcBorders>
            <w:vAlign w:val="center"/>
          </w:tcPr>
          <w:p w14:paraId="0AC57A76" w14:textId="77777777" w:rsidR="001B621D" w:rsidRPr="00FF48B4" w:rsidRDefault="001B621D" w:rsidP="00EA47CD">
            <w:pPr>
              <w:jc w:val="center"/>
            </w:pPr>
            <w:r w:rsidRPr="00FF48B4">
              <w:t>2027 год</w:t>
            </w:r>
          </w:p>
        </w:tc>
        <w:tc>
          <w:tcPr>
            <w:tcW w:w="1560" w:type="dxa"/>
            <w:tcBorders>
              <w:top w:val="single" w:sz="4" w:space="0" w:color="auto"/>
              <w:left w:val="single" w:sz="4" w:space="0" w:color="auto"/>
              <w:bottom w:val="single" w:sz="4" w:space="0" w:color="auto"/>
              <w:right w:val="single" w:sz="4" w:space="0" w:color="auto"/>
            </w:tcBorders>
            <w:vAlign w:val="center"/>
          </w:tcPr>
          <w:p w14:paraId="54F7C8B9" w14:textId="77777777" w:rsidR="001B621D" w:rsidRPr="00FF48B4" w:rsidRDefault="001B621D" w:rsidP="00EA47CD">
            <w:pPr>
              <w:jc w:val="center"/>
            </w:pPr>
            <w:r>
              <w:t>2028 год</w:t>
            </w:r>
          </w:p>
        </w:tc>
        <w:tc>
          <w:tcPr>
            <w:tcW w:w="1134" w:type="dxa"/>
            <w:tcBorders>
              <w:top w:val="single" w:sz="4" w:space="0" w:color="auto"/>
              <w:left w:val="single" w:sz="4" w:space="0" w:color="auto"/>
              <w:bottom w:val="single" w:sz="4" w:space="0" w:color="auto"/>
              <w:right w:val="single" w:sz="4" w:space="0" w:color="auto"/>
            </w:tcBorders>
            <w:vAlign w:val="center"/>
          </w:tcPr>
          <w:p w14:paraId="40DC4277" w14:textId="77777777" w:rsidR="001B621D" w:rsidRPr="00FF48B4" w:rsidRDefault="001B621D" w:rsidP="00EA47CD">
            <w:pPr>
              <w:jc w:val="center"/>
            </w:pPr>
            <w:r>
              <w:t>2029 год</w:t>
            </w:r>
          </w:p>
        </w:tc>
        <w:tc>
          <w:tcPr>
            <w:tcW w:w="1134" w:type="dxa"/>
            <w:tcBorders>
              <w:top w:val="single" w:sz="4" w:space="0" w:color="auto"/>
              <w:left w:val="single" w:sz="4" w:space="0" w:color="auto"/>
              <w:bottom w:val="single" w:sz="4" w:space="0" w:color="auto"/>
              <w:right w:val="single" w:sz="4" w:space="0" w:color="auto"/>
            </w:tcBorders>
            <w:vAlign w:val="center"/>
          </w:tcPr>
          <w:p w14:paraId="5CEEA03A" w14:textId="77777777" w:rsidR="001B621D" w:rsidRPr="00FF48B4" w:rsidRDefault="001B621D" w:rsidP="00EA47CD">
            <w:pPr>
              <w:jc w:val="center"/>
            </w:pPr>
            <w:r>
              <w:t>2030 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85B879" w14:textId="77777777" w:rsidR="001B621D" w:rsidRPr="00FF48B4" w:rsidRDefault="001B621D" w:rsidP="00EA47CD">
            <w:pPr>
              <w:jc w:val="center"/>
            </w:pPr>
            <w:r w:rsidRPr="00FF48B4">
              <w:t>Итого</w:t>
            </w:r>
          </w:p>
        </w:tc>
      </w:tr>
      <w:tr w:rsidR="005E2066" w:rsidRPr="00FF48B4" w14:paraId="4B4658D6" w14:textId="77777777" w:rsidTr="005E2066">
        <w:trPr>
          <w:trHeight w:val="354"/>
        </w:trPr>
        <w:tc>
          <w:tcPr>
            <w:tcW w:w="666" w:type="dxa"/>
            <w:vMerge w:val="restart"/>
            <w:tcBorders>
              <w:top w:val="single" w:sz="4" w:space="0" w:color="auto"/>
              <w:left w:val="single" w:sz="8" w:space="0" w:color="000000"/>
              <w:right w:val="nil"/>
            </w:tcBorders>
            <w:vAlign w:val="center"/>
          </w:tcPr>
          <w:p w14:paraId="4795A106" w14:textId="77777777" w:rsidR="005E2066" w:rsidRPr="00FF48B4" w:rsidRDefault="005E2066" w:rsidP="005E2066"/>
        </w:tc>
        <w:tc>
          <w:tcPr>
            <w:tcW w:w="1142" w:type="dxa"/>
            <w:vMerge w:val="restart"/>
            <w:tcBorders>
              <w:top w:val="single" w:sz="4" w:space="0" w:color="auto"/>
              <w:left w:val="single" w:sz="4" w:space="0" w:color="auto"/>
              <w:right w:val="single" w:sz="4" w:space="0" w:color="auto"/>
            </w:tcBorders>
            <w:vAlign w:val="center"/>
          </w:tcPr>
          <w:p w14:paraId="524F4EDA" w14:textId="77777777" w:rsidR="005E2066" w:rsidRPr="00FF48B4" w:rsidRDefault="005E2066" w:rsidP="005E2066">
            <w:r>
              <w:t>Муниципальная п</w:t>
            </w:r>
            <w:r w:rsidRPr="00FF48B4">
              <w:t>рограмма</w:t>
            </w:r>
          </w:p>
        </w:tc>
        <w:tc>
          <w:tcPr>
            <w:tcW w:w="1843" w:type="dxa"/>
            <w:vMerge w:val="restart"/>
            <w:tcBorders>
              <w:top w:val="single" w:sz="4" w:space="0" w:color="auto"/>
              <w:left w:val="nil"/>
              <w:right w:val="single" w:sz="8" w:space="0" w:color="000000"/>
            </w:tcBorders>
            <w:vAlign w:val="center"/>
          </w:tcPr>
          <w:p w14:paraId="4790DBB5" w14:textId="77777777" w:rsidR="005E2066" w:rsidRPr="00FF48B4" w:rsidRDefault="005E2066" w:rsidP="005E2066">
            <w:r w:rsidRPr="00002E88">
              <w:t>Формирование современной городской среды на территории Лебяжского муниципального округа</w:t>
            </w:r>
          </w:p>
        </w:tc>
        <w:tc>
          <w:tcPr>
            <w:tcW w:w="1701" w:type="dxa"/>
            <w:tcBorders>
              <w:top w:val="single" w:sz="4" w:space="0" w:color="auto"/>
              <w:left w:val="nil"/>
              <w:bottom w:val="single" w:sz="4" w:space="0" w:color="auto"/>
              <w:right w:val="single" w:sz="8" w:space="0" w:color="000000"/>
            </w:tcBorders>
            <w:shd w:val="clear" w:color="auto" w:fill="auto"/>
            <w:vAlign w:val="bottom"/>
          </w:tcPr>
          <w:p w14:paraId="1B4998C8" w14:textId="77777777" w:rsidR="005E2066" w:rsidRPr="00FF48B4" w:rsidRDefault="005E2066" w:rsidP="005E2066">
            <w:r w:rsidRPr="00FF48B4">
              <w:t>всего</w:t>
            </w:r>
          </w:p>
        </w:tc>
        <w:tc>
          <w:tcPr>
            <w:tcW w:w="1559" w:type="dxa"/>
            <w:tcBorders>
              <w:top w:val="single" w:sz="4" w:space="0" w:color="auto"/>
              <w:left w:val="nil"/>
              <w:bottom w:val="single" w:sz="4" w:space="0" w:color="auto"/>
              <w:right w:val="single" w:sz="4" w:space="0" w:color="auto"/>
            </w:tcBorders>
            <w:shd w:val="clear" w:color="auto" w:fill="auto"/>
            <w:vAlign w:val="center"/>
          </w:tcPr>
          <w:p w14:paraId="7176E4F4" w14:textId="77777777" w:rsidR="005E2066" w:rsidRPr="00FF48B4" w:rsidRDefault="005E2066" w:rsidP="005E2066">
            <w:pPr>
              <w:jc w:val="center"/>
            </w:pPr>
            <w:r w:rsidRPr="00FF48B4">
              <w:t>3 030 304,00</w:t>
            </w:r>
          </w:p>
        </w:tc>
        <w:tc>
          <w:tcPr>
            <w:tcW w:w="1560" w:type="dxa"/>
            <w:tcBorders>
              <w:top w:val="single" w:sz="4" w:space="0" w:color="auto"/>
              <w:left w:val="single" w:sz="4" w:space="0" w:color="auto"/>
              <w:bottom w:val="single" w:sz="4" w:space="0" w:color="auto"/>
              <w:right w:val="single" w:sz="4" w:space="0" w:color="auto"/>
            </w:tcBorders>
            <w:vAlign w:val="center"/>
          </w:tcPr>
          <w:p w14:paraId="793A5C99" w14:textId="77777777" w:rsidR="005E2066" w:rsidRPr="00FF48B4" w:rsidRDefault="005E2066" w:rsidP="005E2066">
            <w:pPr>
              <w:jc w:val="center"/>
            </w:pPr>
            <w:r w:rsidRPr="00FF48B4">
              <w:t>3 030 304,00</w:t>
            </w:r>
          </w:p>
        </w:tc>
        <w:tc>
          <w:tcPr>
            <w:tcW w:w="1560" w:type="dxa"/>
            <w:tcBorders>
              <w:top w:val="single" w:sz="4" w:space="0" w:color="auto"/>
              <w:left w:val="single" w:sz="4" w:space="0" w:color="auto"/>
              <w:bottom w:val="single" w:sz="4" w:space="0" w:color="auto"/>
              <w:right w:val="single" w:sz="4" w:space="0" w:color="auto"/>
            </w:tcBorders>
            <w:vAlign w:val="center"/>
          </w:tcPr>
          <w:p w14:paraId="4EFF5271" w14:textId="77777777" w:rsidR="005E2066" w:rsidRPr="00FF48B4" w:rsidRDefault="005E2066" w:rsidP="005E2066">
            <w:pPr>
              <w:jc w:val="center"/>
            </w:pPr>
            <w:r w:rsidRPr="00FF48B4">
              <w:t>3 030 304,00</w:t>
            </w:r>
          </w:p>
        </w:tc>
        <w:tc>
          <w:tcPr>
            <w:tcW w:w="1134" w:type="dxa"/>
            <w:tcBorders>
              <w:top w:val="single" w:sz="4" w:space="0" w:color="auto"/>
              <w:left w:val="single" w:sz="4" w:space="0" w:color="auto"/>
              <w:bottom w:val="single" w:sz="4" w:space="0" w:color="auto"/>
              <w:right w:val="single" w:sz="4" w:space="0" w:color="auto"/>
            </w:tcBorders>
            <w:vAlign w:val="center"/>
          </w:tcPr>
          <w:p w14:paraId="340A9271" w14:textId="77777777" w:rsidR="005E2066" w:rsidRPr="00FF48B4" w:rsidRDefault="005E2066" w:rsidP="005E2066">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14A0C747" w14:textId="77777777" w:rsidR="005E2066" w:rsidRPr="00FF48B4" w:rsidRDefault="005E2066" w:rsidP="005E2066">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7709BA8B" w14:textId="77777777" w:rsidR="005E2066" w:rsidRPr="00FF48B4" w:rsidRDefault="005E2066" w:rsidP="005E2066">
            <w:pPr>
              <w:jc w:val="center"/>
            </w:pPr>
            <w:r>
              <w:t>9 090 908,00</w:t>
            </w:r>
          </w:p>
        </w:tc>
      </w:tr>
      <w:tr w:rsidR="005E2066" w:rsidRPr="00FF48B4" w14:paraId="209A728B" w14:textId="77777777" w:rsidTr="005E2066">
        <w:trPr>
          <w:trHeight w:val="315"/>
        </w:trPr>
        <w:tc>
          <w:tcPr>
            <w:tcW w:w="666" w:type="dxa"/>
            <w:vMerge/>
            <w:tcBorders>
              <w:left w:val="single" w:sz="8" w:space="0" w:color="000000"/>
              <w:right w:val="nil"/>
            </w:tcBorders>
            <w:vAlign w:val="center"/>
          </w:tcPr>
          <w:p w14:paraId="64CAEAC6" w14:textId="77777777" w:rsidR="005E2066" w:rsidRPr="00FF48B4" w:rsidRDefault="005E2066" w:rsidP="005E2066"/>
        </w:tc>
        <w:tc>
          <w:tcPr>
            <w:tcW w:w="1142" w:type="dxa"/>
            <w:vMerge/>
            <w:tcBorders>
              <w:left w:val="single" w:sz="4" w:space="0" w:color="auto"/>
              <w:right w:val="single" w:sz="4" w:space="0" w:color="auto"/>
            </w:tcBorders>
            <w:vAlign w:val="center"/>
          </w:tcPr>
          <w:p w14:paraId="579D9062" w14:textId="77777777" w:rsidR="005E2066" w:rsidRPr="00FF48B4" w:rsidRDefault="005E2066" w:rsidP="005E2066"/>
        </w:tc>
        <w:tc>
          <w:tcPr>
            <w:tcW w:w="1843" w:type="dxa"/>
            <w:vMerge/>
            <w:tcBorders>
              <w:left w:val="nil"/>
              <w:right w:val="single" w:sz="8" w:space="0" w:color="000000"/>
            </w:tcBorders>
            <w:vAlign w:val="center"/>
          </w:tcPr>
          <w:p w14:paraId="52B8F35D" w14:textId="77777777" w:rsidR="005E2066" w:rsidRPr="00FF48B4" w:rsidRDefault="005E2066" w:rsidP="005E2066"/>
        </w:tc>
        <w:tc>
          <w:tcPr>
            <w:tcW w:w="1701" w:type="dxa"/>
            <w:tcBorders>
              <w:top w:val="single" w:sz="4" w:space="0" w:color="auto"/>
              <w:left w:val="nil"/>
              <w:bottom w:val="single" w:sz="4" w:space="0" w:color="auto"/>
              <w:right w:val="single" w:sz="8" w:space="0" w:color="000000"/>
            </w:tcBorders>
            <w:shd w:val="clear" w:color="auto" w:fill="auto"/>
            <w:vAlign w:val="bottom"/>
          </w:tcPr>
          <w:p w14:paraId="1C5D28FA" w14:textId="77777777" w:rsidR="005E2066" w:rsidRPr="00FF48B4" w:rsidRDefault="005E2066" w:rsidP="005E2066">
            <w:r w:rsidRPr="00FF48B4">
              <w:t>Федеральный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3CF9D1C4" w14:textId="77777777" w:rsidR="005E2066" w:rsidRPr="00FF48B4" w:rsidRDefault="005E2066" w:rsidP="005E2066">
            <w:pPr>
              <w:jc w:val="center"/>
            </w:pPr>
            <w:r w:rsidRPr="00FF48B4">
              <w:t>2 970 000,00</w:t>
            </w:r>
          </w:p>
        </w:tc>
        <w:tc>
          <w:tcPr>
            <w:tcW w:w="1560" w:type="dxa"/>
            <w:tcBorders>
              <w:top w:val="single" w:sz="4" w:space="0" w:color="auto"/>
              <w:left w:val="single" w:sz="4" w:space="0" w:color="auto"/>
              <w:bottom w:val="single" w:sz="4" w:space="0" w:color="auto"/>
              <w:right w:val="single" w:sz="4" w:space="0" w:color="auto"/>
            </w:tcBorders>
            <w:vAlign w:val="center"/>
          </w:tcPr>
          <w:p w14:paraId="56F128F7" w14:textId="77777777" w:rsidR="005E2066" w:rsidRPr="00FF48B4" w:rsidRDefault="005E2066" w:rsidP="005E2066">
            <w:pPr>
              <w:jc w:val="center"/>
            </w:pPr>
            <w:r w:rsidRPr="00FF48B4">
              <w:t>2 9</w:t>
            </w:r>
            <w:r>
              <w:t>7</w:t>
            </w:r>
            <w:r w:rsidRPr="00FF48B4">
              <w:t>0 000,00</w:t>
            </w:r>
          </w:p>
        </w:tc>
        <w:tc>
          <w:tcPr>
            <w:tcW w:w="1560" w:type="dxa"/>
            <w:tcBorders>
              <w:top w:val="single" w:sz="4" w:space="0" w:color="auto"/>
              <w:left w:val="single" w:sz="4" w:space="0" w:color="auto"/>
              <w:bottom w:val="single" w:sz="4" w:space="0" w:color="auto"/>
              <w:right w:val="single" w:sz="4" w:space="0" w:color="auto"/>
            </w:tcBorders>
            <w:vAlign w:val="center"/>
          </w:tcPr>
          <w:p w14:paraId="7CBD609F" w14:textId="77777777" w:rsidR="005E2066" w:rsidRPr="00FF48B4" w:rsidRDefault="005E2066" w:rsidP="005E2066">
            <w:pPr>
              <w:jc w:val="center"/>
            </w:pPr>
            <w:r w:rsidRPr="00FF48B4">
              <w:t>2 9</w:t>
            </w:r>
            <w:r>
              <w:t>7</w:t>
            </w:r>
            <w:r w:rsidRPr="00FF48B4">
              <w:t>0 000,00</w:t>
            </w:r>
          </w:p>
        </w:tc>
        <w:tc>
          <w:tcPr>
            <w:tcW w:w="1134" w:type="dxa"/>
            <w:tcBorders>
              <w:top w:val="single" w:sz="4" w:space="0" w:color="auto"/>
              <w:left w:val="single" w:sz="4" w:space="0" w:color="auto"/>
              <w:bottom w:val="single" w:sz="4" w:space="0" w:color="auto"/>
              <w:right w:val="single" w:sz="4" w:space="0" w:color="auto"/>
            </w:tcBorders>
            <w:vAlign w:val="center"/>
          </w:tcPr>
          <w:p w14:paraId="0830AC40" w14:textId="77777777" w:rsidR="005E2066" w:rsidRPr="00FF48B4" w:rsidRDefault="005E2066" w:rsidP="005E2066">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4E4CC9B9" w14:textId="77777777" w:rsidR="005E2066" w:rsidRPr="00FF48B4" w:rsidRDefault="005E2066" w:rsidP="005E2066">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72E39A11" w14:textId="77777777" w:rsidR="005E2066" w:rsidRPr="00BF3ACE" w:rsidRDefault="005E2066" w:rsidP="005E2066">
            <w:pPr>
              <w:jc w:val="center"/>
              <w:rPr>
                <w:lang w:val="en-US"/>
              </w:rPr>
            </w:pPr>
            <w:r>
              <w:t>8 910 000,00</w:t>
            </w:r>
          </w:p>
        </w:tc>
      </w:tr>
      <w:tr w:rsidR="005E2066" w:rsidRPr="00FF48B4" w14:paraId="612FE33F" w14:textId="77777777" w:rsidTr="005E2066">
        <w:trPr>
          <w:trHeight w:val="285"/>
        </w:trPr>
        <w:tc>
          <w:tcPr>
            <w:tcW w:w="666" w:type="dxa"/>
            <w:vMerge/>
            <w:tcBorders>
              <w:left w:val="single" w:sz="8" w:space="0" w:color="000000"/>
              <w:right w:val="nil"/>
            </w:tcBorders>
            <w:vAlign w:val="center"/>
          </w:tcPr>
          <w:p w14:paraId="6028F56B" w14:textId="77777777" w:rsidR="005E2066" w:rsidRPr="00FF48B4" w:rsidRDefault="005E2066" w:rsidP="005E2066"/>
        </w:tc>
        <w:tc>
          <w:tcPr>
            <w:tcW w:w="1142" w:type="dxa"/>
            <w:vMerge/>
            <w:tcBorders>
              <w:left w:val="single" w:sz="4" w:space="0" w:color="auto"/>
              <w:right w:val="single" w:sz="4" w:space="0" w:color="auto"/>
            </w:tcBorders>
            <w:vAlign w:val="center"/>
          </w:tcPr>
          <w:p w14:paraId="1E5BE92F" w14:textId="77777777" w:rsidR="005E2066" w:rsidRPr="00FF48B4" w:rsidRDefault="005E2066" w:rsidP="005E2066"/>
        </w:tc>
        <w:tc>
          <w:tcPr>
            <w:tcW w:w="1843" w:type="dxa"/>
            <w:vMerge/>
            <w:tcBorders>
              <w:left w:val="nil"/>
              <w:right w:val="single" w:sz="8" w:space="0" w:color="000000"/>
            </w:tcBorders>
            <w:vAlign w:val="center"/>
          </w:tcPr>
          <w:p w14:paraId="470D6559" w14:textId="77777777" w:rsidR="005E2066" w:rsidRPr="00FF48B4" w:rsidRDefault="005E2066" w:rsidP="005E2066"/>
        </w:tc>
        <w:tc>
          <w:tcPr>
            <w:tcW w:w="1701" w:type="dxa"/>
            <w:tcBorders>
              <w:top w:val="single" w:sz="4" w:space="0" w:color="auto"/>
              <w:left w:val="nil"/>
              <w:bottom w:val="single" w:sz="4" w:space="0" w:color="auto"/>
              <w:right w:val="single" w:sz="8" w:space="0" w:color="000000"/>
            </w:tcBorders>
            <w:shd w:val="clear" w:color="auto" w:fill="auto"/>
            <w:vAlign w:val="bottom"/>
          </w:tcPr>
          <w:p w14:paraId="67F5E6CA" w14:textId="77777777" w:rsidR="005E2066" w:rsidRPr="00FF48B4" w:rsidRDefault="005E2066" w:rsidP="005E2066">
            <w:r w:rsidRPr="00FF48B4">
              <w:t>Областной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5FA3BCF5" w14:textId="77777777" w:rsidR="005E2066" w:rsidRPr="00FF48B4" w:rsidRDefault="005E2066" w:rsidP="005E2066">
            <w:pPr>
              <w:jc w:val="center"/>
            </w:pPr>
            <w:r w:rsidRPr="00FF48B4">
              <w:t>30 000,00</w:t>
            </w:r>
          </w:p>
        </w:tc>
        <w:tc>
          <w:tcPr>
            <w:tcW w:w="1560" w:type="dxa"/>
            <w:tcBorders>
              <w:top w:val="single" w:sz="4" w:space="0" w:color="auto"/>
              <w:left w:val="single" w:sz="4" w:space="0" w:color="auto"/>
              <w:bottom w:val="single" w:sz="4" w:space="0" w:color="auto"/>
              <w:right w:val="single" w:sz="4" w:space="0" w:color="auto"/>
            </w:tcBorders>
            <w:vAlign w:val="center"/>
          </w:tcPr>
          <w:p w14:paraId="2794DA39" w14:textId="77777777" w:rsidR="005E2066" w:rsidRPr="00FF48B4" w:rsidRDefault="005E2066" w:rsidP="005E2066">
            <w:pPr>
              <w:jc w:val="center"/>
            </w:pPr>
            <w:r>
              <w:t>3</w:t>
            </w:r>
            <w:r w:rsidRPr="00FF48B4">
              <w:t>0 000,00</w:t>
            </w:r>
          </w:p>
        </w:tc>
        <w:tc>
          <w:tcPr>
            <w:tcW w:w="1560" w:type="dxa"/>
            <w:tcBorders>
              <w:top w:val="single" w:sz="4" w:space="0" w:color="auto"/>
              <w:left w:val="single" w:sz="4" w:space="0" w:color="auto"/>
              <w:bottom w:val="single" w:sz="4" w:space="0" w:color="auto"/>
              <w:right w:val="single" w:sz="4" w:space="0" w:color="auto"/>
            </w:tcBorders>
            <w:vAlign w:val="center"/>
          </w:tcPr>
          <w:p w14:paraId="148480AC" w14:textId="77777777" w:rsidR="005E2066" w:rsidRPr="00FF48B4" w:rsidRDefault="005E2066" w:rsidP="005E2066">
            <w:pPr>
              <w:jc w:val="center"/>
            </w:pPr>
            <w:r>
              <w:t>3</w:t>
            </w:r>
            <w:r w:rsidRPr="00FF48B4">
              <w:t>0 000,00</w:t>
            </w:r>
          </w:p>
        </w:tc>
        <w:tc>
          <w:tcPr>
            <w:tcW w:w="1134" w:type="dxa"/>
            <w:tcBorders>
              <w:top w:val="single" w:sz="4" w:space="0" w:color="auto"/>
              <w:left w:val="single" w:sz="4" w:space="0" w:color="auto"/>
              <w:bottom w:val="single" w:sz="4" w:space="0" w:color="auto"/>
              <w:right w:val="single" w:sz="4" w:space="0" w:color="auto"/>
            </w:tcBorders>
            <w:vAlign w:val="center"/>
          </w:tcPr>
          <w:p w14:paraId="3A48F04C" w14:textId="77777777" w:rsidR="005E2066" w:rsidRPr="00FF48B4" w:rsidRDefault="005E2066" w:rsidP="005E2066">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1B3754BA" w14:textId="77777777" w:rsidR="005E2066" w:rsidRPr="00FF48B4" w:rsidRDefault="005E2066" w:rsidP="005E2066">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34BA1121" w14:textId="77777777" w:rsidR="005E2066" w:rsidRPr="00FF48B4" w:rsidRDefault="005E2066" w:rsidP="005E2066">
            <w:pPr>
              <w:jc w:val="center"/>
            </w:pPr>
            <w:r>
              <w:t>90</w:t>
            </w:r>
            <w:r w:rsidRPr="00FF48B4">
              <w:t xml:space="preserve"> 000,00</w:t>
            </w:r>
          </w:p>
        </w:tc>
      </w:tr>
      <w:tr w:rsidR="005E2066" w:rsidRPr="00FF48B4" w14:paraId="1D78CA9F" w14:textId="77777777" w:rsidTr="005E2066">
        <w:trPr>
          <w:trHeight w:val="120"/>
        </w:trPr>
        <w:tc>
          <w:tcPr>
            <w:tcW w:w="666" w:type="dxa"/>
            <w:vMerge/>
            <w:tcBorders>
              <w:left w:val="single" w:sz="8" w:space="0" w:color="000000"/>
              <w:bottom w:val="single" w:sz="4" w:space="0" w:color="auto"/>
              <w:right w:val="nil"/>
            </w:tcBorders>
            <w:vAlign w:val="center"/>
          </w:tcPr>
          <w:p w14:paraId="052DD3F0" w14:textId="77777777" w:rsidR="005E2066" w:rsidRPr="00FF48B4" w:rsidRDefault="005E2066" w:rsidP="005E2066"/>
        </w:tc>
        <w:tc>
          <w:tcPr>
            <w:tcW w:w="1142" w:type="dxa"/>
            <w:vMerge/>
            <w:tcBorders>
              <w:left w:val="single" w:sz="4" w:space="0" w:color="auto"/>
              <w:bottom w:val="single" w:sz="4" w:space="0" w:color="auto"/>
              <w:right w:val="single" w:sz="4" w:space="0" w:color="auto"/>
            </w:tcBorders>
            <w:vAlign w:val="center"/>
          </w:tcPr>
          <w:p w14:paraId="4A284ED1" w14:textId="77777777" w:rsidR="005E2066" w:rsidRPr="00FF48B4" w:rsidRDefault="005E2066" w:rsidP="005E2066"/>
        </w:tc>
        <w:tc>
          <w:tcPr>
            <w:tcW w:w="1843" w:type="dxa"/>
            <w:vMerge/>
            <w:tcBorders>
              <w:left w:val="nil"/>
              <w:bottom w:val="single" w:sz="4" w:space="0" w:color="auto"/>
              <w:right w:val="single" w:sz="8" w:space="0" w:color="000000"/>
            </w:tcBorders>
            <w:vAlign w:val="center"/>
          </w:tcPr>
          <w:p w14:paraId="07647D59" w14:textId="77777777" w:rsidR="005E2066" w:rsidRPr="00FF48B4" w:rsidRDefault="005E2066" w:rsidP="005E2066"/>
        </w:tc>
        <w:tc>
          <w:tcPr>
            <w:tcW w:w="1701" w:type="dxa"/>
            <w:tcBorders>
              <w:top w:val="single" w:sz="4" w:space="0" w:color="auto"/>
              <w:left w:val="nil"/>
              <w:bottom w:val="single" w:sz="4" w:space="0" w:color="auto"/>
              <w:right w:val="single" w:sz="8" w:space="0" w:color="000000"/>
            </w:tcBorders>
            <w:shd w:val="clear" w:color="auto" w:fill="auto"/>
            <w:vAlign w:val="bottom"/>
          </w:tcPr>
          <w:p w14:paraId="35297582" w14:textId="77777777" w:rsidR="005E2066" w:rsidRPr="00FF48B4" w:rsidRDefault="005E2066" w:rsidP="005E2066">
            <w:r w:rsidRPr="00FF48B4">
              <w:t>Местный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128DBC38" w14:textId="77777777" w:rsidR="005E2066" w:rsidRPr="00FF48B4" w:rsidRDefault="005E2066" w:rsidP="005E2066">
            <w:pPr>
              <w:jc w:val="center"/>
            </w:pPr>
            <w:r w:rsidRPr="00FF48B4">
              <w:t>30 304,00</w:t>
            </w:r>
          </w:p>
        </w:tc>
        <w:tc>
          <w:tcPr>
            <w:tcW w:w="1560" w:type="dxa"/>
            <w:tcBorders>
              <w:top w:val="single" w:sz="4" w:space="0" w:color="auto"/>
              <w:left w:val="single" w:sz="4" w:space="0" w:color="auto"/>
              <w:bottom w:val="single" w:sz="4" w:space="0" w:color="auto"/>
              <w:right w:val="single" w:sz="4" w:space="0" w:color="auto"/>
            </w:tcBorders>
            <w:vAlign w:val="center"/>
          </w:tcPr>
          <w:p w14:paraId="627A6877" w14:textId="77777777" w:rsidR="005E2066" w:rsidRPr="00FF48B4" w:rsidRDefault="005E2066" w:rsidP="005E2066">
            <w:pPr>
              <w:jc w:val="center"/>
            </w:pPr>
            <w:r w:rsidRPr="00FF48B4">
              <w:t>30 304,00</w:t>
            </w:r>
          </w:p>
        </w:tc>
        <w:tc>
          <w:tcPr>
            <w:tcW w:w="1560" w:type="dxa"/>
            <w:tcBorders>
              <w:top w:val="single" w:sz="4" w:space="0" w:color="auto"/>
              <w:left w:val="single" w:sz="4" w:space="0" w:color="auto"/>
              <w:bottom w:val="single" w:sz="4" w:space="0" w:color="auto"/>
              <w:right w:val="single" w:sz="4" w:space="0" w:color="auto"/>
            </w:tcBorders>
            <w:vAlign w:val="center"/>
          </w:tcPr>
          <w:p w14:paraId="0D0678F2" w14:textId="77777777" w:rsidR="005E2066" w:rsidRPr="00FF48B4" w:rsidRDefault="005E2066" w:rsidP="005E2066">
            <w:pPr>
              <w:jc w:val="center"/>
            </w:pPr>
            <w:r w:rsidRPr="00FF48B4">
              <w:t>30 304,00</w:t>
            </w:r>
          </w:p>
        </w:tc>
        <w:tc>
          <w:tcPr>
            <w:tcW w:w="1134" w:type="dxa"/>
            <w:tcBorders>
              <w:top w:val="single" w:sz="4" w:space="0" w:color="auto"/>
              <w:left w:val="single" w:sz="4" w:space="0" w:color="auto"/>
              <w:bottom w:val="single" w:sz="4" w:space="0" w:color="auto"/>
              <w:right w:val="single" w:sz="4" w:space="0" w:color="auto"/>
            </w:tcBorders>
            <w:vAlign w:val="center"/>
          </w:tcPr>
          <w:p w14:paraId="4C5A9BFA" w14:textId="77777777" w:rsidR="005E2066" w:rsidRPr="00FF48B4" w:rsidRDefault="005E2066" w:rsidP="005E2066">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4B1EAB46" w14:textId="77777777" w:rsidR="005E2066" w:rsidRPr="00FF48B4" w:rsidRDefault="005E2066" w:rsidP="005E2066">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729D7405" w14:textId="77777777" w:rsidR="005E2066" w:rsidRPr="00FF48B4" w:rsidRDefault="005E2066" w:rsidP="005E2066">
            <w:pPr>
              <w:jc w:val="center"/>
            </w:pPr>
            <w:r>
              <w:t>90 912,00</w:t>
            </w:r>
          </w:p>
        </w:tc>
      </w:tr>
      <w:tr w:rsidR="005E2066" w:rsidRPr="00FF48B4" w14:paraId="09E9FC9E" w14:textId="77777777" w:rsidTr="005E2066">
        <w:trPr>
          <w:trHeight w:val="120"/>
        </w:trPr>
        <w:tc>
          <w:tcPr>
            <w:tcW w:w="666" w:type="dxa"/>
            <w:vMerge w:val="restart"/>
            <w:tcBorders>
              <w:left w:val="single" w:sz="8" w:space="0" w:color="000000"/>
              <w:right w:val="nil"/>
            </w:tcBorders>
            <w:vAlign w:val="center"/>
          </w:tcPr>
          <w:p w14:paraId="3E01F155" w14:textId="77777777" w:rsidR="005E2066" w:rsidRPr="00FF48B4" w:rsidRDefault="005E2066" w:rsidP="005E2066">
            <w:r>
              <w:t>1</w:t>
            </w:r>
          </w:p>
        </w:tc>
        <w:tc>
          <w:tcPr>
            <w:tcW w:w="1142" w:type="dxa"/>
            <w:vMerge w:val="restart"/>
            <w:tcBorders>
              <w:left w:val="single" w:sz="4" w:space="0" w:color="auto"/>
              <w:right w:val="single" w:sz="4" w:space="0" w:color="auto"/>
            </w:tcBorders>
            <w:vAlign w:val="center"/>
          </w:tcPr>
          <w:p w14:paraId="6B940CDD" w14:textId="77777777" w:rsidR="005E2066" w:rsidRPr="00FF48B4" w:rsidRDefault="005E2066" w:rsidP="005E2066">
            <w:r>
              <w:t>мероприятие</w:t>
            </w:r>
          </w:p>
        </w:tc>
        <w:tc>
          <w:tcPr>
            <w:tcW w:w="1843" w:type="dxa"/>
            <w:vMerge w:val="restart"/>
            <w:tcBorders>
              <w:left w:val="nil"/>
              <w:right w:val="single" w:sz="8" w:space="0" w:color="000000"/>
            </w:tcBorders>
            <w:vAlign w:val="center"/>
          </w:tcPr>
          <w:p w14:paraId="29BE62F6" w14:textId="77777777" w:rsidR="005E2066" w:rsidRPr="00FF48B4" w:rsidRDefault="005E2066" w:rsidP="005E2066">
            <w:r>
              <w:t>Б</w:t>
            </w:r>
            <w:r w:rsidRPr="00D344AC">
              <w:t>лагоустройств</w:t>
            </w:r>
            <w:r>
              <w:t>о</w:t>
            </w:r>
            <w:r w:rsidRPr="00D344AC">
              <w:t xml:space="preserve"> общественных территорий</w:t>
            </w:r>
          </w:p>
        </w:tc>
        <w:tc>
          <w:tcPr>
            <w:tcW w:w="1701" w:type="dxa"/>
            <w:tcBorders>
              <w:top w:val="single" w:sz="4" w:space="0" w:color="auto"/>
              <w:left w:val="nil"/>
              <w:bottom w:val="single" w:sz="4" w:space="0" w:color="auto"/>
              <w:right w:val="single" w:sz="8" w:space="0" w:color="000000"/>
            </w:tcBorders>
            <w:shd w:val="clear" w:color="auto" w:fill="auto"/>
            <w:vAlign w:val="bottom"/>
          </w:tcPr>
          <w:p w14:paraId="07E747C5" w14:textId="77777777" w:rsidR="005E2066" w:rsidRPr="00FF48B4" w:rsidRDefault="005E2066" w:rsidP="005E2066">
            <w:r w:rsidRPr="00FF48B4">
              <w:t>всего</w:t>
            </w:r>
          </w:p>
        </w:tc>
        <w:tc>
          <w:tcPr>
            <w:tcW w:w="1559" w:type="dxa"/>
            <w:tcBorders>
              <w:top w:val="single" w:sz="4" w:space="0" w:color="auto"/>
              <w:left w:val="nil"/>
              <w:bottom w:val="single" w:sz="4" w:space="0" w:color="auto"/>
              <w:right w:val="single" w:sz="4" w:space="0" w:color="auto"/>
            </w:tcBorders>
            <w:shd w:val="clear" w:color="auto" w:fill="auto"/>
            <w:vAlign w:val="center"/>
          </w:tcPr>
          <w:p w14:paraId="4EB90038" w14:textId="77777777" w:rsidR="005E2066" w:rsidRPr="00FF48B4" w:rsidRDefault="005E2066" w:rsidP="005E2066">
            <w:pPr>
              <w:jc w:val="center"/>
            </w:pPr>
            <w:r w:rsidRPr="00FF48B4">
              <w:t>3 030 304,00</w:t>
            </w:r>
          </w:p>
        </w:tc>
        <w:tc>
          <w:tcPr>
            <w:tcW w:w="1560" w:type="dxa"/>
            <w:tcBorders>
              <w:top w:val="single" w:sz="4" w:space="0" w:color="auto"/>
              <w:left w:val="single" w:sz="4" w:space="0" w:color="auto"/>
              <w:bottom w:val="single" w:sz="4" w:space="0" w:color="auto"/>
              <w:right w:val="single" w:sz="4" w:space="0" w:color="auto"/>
            </w:tcBorders>
            <w:vAlign w:val="center"/>
          </w:tcPr>
          <w:p w14:paraId="2A4A5244" w14:textId="77777777" w:rsidR="005E2066" w:rsidRPr="00FF48B4" w:rsidRDefault="005E2066" w:rsidP="005E2066">
            <w:pPr>
              <w:jc w:val="center"/>
            </w:pPr>
            <w:r w:rsidRPr="00FF48B4">
              <w:t>3 030 304,00</w:t>
            </w:r>
          </w:p>
        </w:tc>
        <w:tc>
          <w:tcPr>
            <w:tcW w:w="1560" w:type="dxa"/>
            <w:tcBorders>
              <w:top w:val="single" w:sz="4" w:space="0" w:color="auto"/>
              <w:left w:val="single" w:sz="4" w:space="0" w:color="auto"/>
              <w:bottom w:val="single" w:sz="4" w:space="0" w:color="auto"/>
              <w:right w:val="single" w:sz="4" w:space="0" w:color="auto"/>
            </w:tcBorders>
            <w:vAlign w:val="center"/>
          </w:tcPr>
          <w:p w14:paraId="0042C017" w14:textId="77777777" w:rsidR="005E2066" w:rsidRPr="00FF48B4" w:rsidRDefault="005E2066" w:rsidP="005E2066">
            <w:pPr>
              <w:jc w:val="center"/>
            </w:pPr>
            <w:r w:rsidRPr="00FF48B4">
              <w:t>3 030 304,00</w:t>
            </w:r>
          </w:p>
        </w:tc>
        <w:tc>
          <w:tcPr>
            <w:tcW w:w="1134" w:type="dxa"/>
            <w:tcBorders>
              <w:top w:val="single" w:sz="4" w:space="0" w:color="auto"/>
              <w:left w:val="single" w:sz="4" w:space="0" w:color="auto"/>
              <w:bottom w:val="single" w:sz="4" w:space="0" w:color="auto"/>
              <w:right w:val="single" w:sz="4" w:space="0" w:color="auto"/>
            </w:tcBorders>
            <w:vAlign w:val="center"/>
          </w:tcPr>
          <w:p w14:paraId="1BCFED7A" w14:textId="77777777" w:rsidR="005E2066" w:rsidRPr="00FF48B4" w:rsidRDefault="005E2066" w:rsidP="005E2066">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12D620DD" w14:textId="77777777" w:rsidR="005E2066" w:rsidRPr="00FF48B4" w:rsidRDefault="005E2066" w:rsidP="005E2066">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3BB78159" w14:textId="77777777" w:rsidR="005E2066" w:rsidRPr="00FF48B4" w:rsidRDefault="005E2066" w:rsidP="005E2066">
            <w:pPr>
              <w:jc w:val="center"/>
            </w:pPr>
            <w:r>
              <w:t>9 090 912,00</w:t>
            </w:r>
          </w:p>
        </w:tc>
      </w:tr>
      <w:tr w:rsidR="005E2066" w:rsidRPr="00FF48B4" w14:paraId="2B3D9C1B" w14:textId="77777777" w:rsidTr="005E2066">
        <w:trPr>
          <w:trHeight w:val="120"/>
        </w:trPr>
        <w:tc>
          <w:tcPr>
            <w:tcW w:w="666" w:type="dxa"/>
            <w:vMerge/>
            <w:tcBorders>
              <w:left w:val="single" w:sz="8" w:space="0" w:color="000000"/>
              <w:right w:val="nil"/>
            </w:tcBorders>
            <w:vAlign w:val="center"/>
          </w:tcPr>
          <w:p w14:paraId="708CDF3C" w14:textId="77777777" w:rsidR="005E2066" w:rsidRPr="00FF48B4" w:rsidRDefault="005E2066" w:rsidP="005E2066"/>
        </w:tc>
        <w:tc>
          <w:tcPr>
            <w:tcW w:w="1142" w:type="dxa"/>
            <w:vMerge/>
            <w:tcBorders>
              <w:left w:val="single" w:sz="4" w:space="0" w:color="auto"/>
              <w:right w:val="single" w:sz="4" w:space="0" w:color="auto"/>
            </w:tcBorders>
            <w:vAlign w:val="center"/>
          </w:tcPr>
          <w:p w14:paraId="675CF695" w14:textId="77777777" w:rsidR="005E2066" w:rsidRPr="00FF48B4" w:rsidRDefault="005E2066" w:rsidP="005E2066"/>
        </w:tc>
        <w:tc>
          <w:tcPr>
            <w:tcW w:w="1843" w:type="dxa"/>
            <w:vMerge/>
            <w:tcBorders>
              <w:left w:val="nil"/>
              <w:right w:val="single" w:sz="8" w:space="0" w:color="000000"/>
            </w:tcBorders>
            <w:vAlign w:val="center"/>
          </w:tcPr>
          <w:p w14:paraId="746CA0A5" w14:textId="77777777" w:rsidR="005E2066" w:rsidRPr="00FF48B4" w:rsidRDefault="005E2066" w:rsidP="005E2066"/>
        </w:tc>
        <w:tc>
          <w:tcPr>
            <w:tcW w:w="1701" w:type="dxa"/>
            <w:tcBorders>
              <w:top w:val="single" w:sz="4" w:space="0" w:color="auto"/>
              <w:left w:val="nil"/>
              <w:bottom w:val="single" w:sz="4" w:space="0" w:color="auto"/>
              <w:right w:val="single" w:sz="8" w:space="0" w:color="000000"/>
            </w:tcBorders>
            <w:shd w:val="clear" w:color="auto" w:fill="auto"/>
            <w:vAlign w:val="bottom"/>
          </w:tcPr>
          <w:p w14:paraId="065BD713" w14:textId="77777777" w:rsidR="005E2066" w:rsidRPr="00FF48B4" w:rsidRDefault="005E2066" w:rsidP="005E2066">
            <w:r w:rsidRPr="00FF48B4">
              <w:t>Федеральный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0C56B492" w14:textId="77777777" w:rsidR="005E2066" w:rsidRPr="00FF48B4" w:rsidRDefault="005E2066" w:rsidP="005E2066">
            <w:pPr>
              <w:jc w:val="center"/>
            </w:pPr>
            <w:r w:rsidRPr="00FF48B4">
              <w:t>2 970 000,00</w:t>
            </w:r>
          </w:p>
        </w:tc>
        <w:tc>
          <w:tcPr>
            <w:tcW w:w="1560" w:type="dxa"/>
            <w:tcBorders>
              <w:top w:val="single" w:sz="4" w:space="0" w:color="auto"/>
              <w:left w:val="single" w:sz="4" w:space="0" w:color="auto"/>
              <w:bottom w:val="single" w:sz="4" w:space="0" w:color="auto"/>
              <w:right w:val="single" w:sz="4" w:space="0" w:color="auto"/>
            </w:tcBorders>
            <w:vAlign w:val="center"/>
          </w:tcPr>
          <w:p w14:paraId="7559EF25" w14:textId="77777777" w:rsidR="005E2066" w:rsidRPr="00FF48B4" w:rsidRDefault="005E2066" w:rsidP="005E2066">
            <w:pPr>
              <w:jc w:val="center"/>
            </w:pPr>
            <w:r w:rsidRPr="00FF48B4">
              <w:t>2 9</w:t>
            </w:r>
            <w:r>
              <w:t>7</w:t>
            </w:r>
            <w:r w:rsidRPr="00FF48B4">
              <w:t>0 000,00</w:t>
            </w:r>
          </w:p>
        </w:tc>
        <w:tc>
          <w:tcPr>
            <w:tcW w:w="1560" w:type="dxa"/>
            <w:tcBorders>
              <w:top w:val="single" w:sz="4" w:space="0" w:color="auto"/>
              <w:left w:val="single" w:sz="4" w:space="0" w:color="auto"/>
              <w:bottom w:val="single" w:sz="4" w:space="0" w:color="auto"/>
              <w:right w:val="single" w:sz="4" w:space="0" w:color="auto"/>
            </w:tcBorders>
            <w:vAlign w:val="center"/>
          </w:tcPr>
          <w:p w14:paraId="163861CB" w14:textId="77777777" w:rsidR="005E2066" w:rsidRPr="00FF48B4" w:rsidRDefault="005E2066" w:rsidP="005E2066">
            <w:pPr>
              <w:jc w:val="center"/>
            </w:pPr>
            <w:r w:rsidRPr="00FF48B4">
              <w:t>2 9</w:t>
            </w:r>
            <w:r>
              <w:t>7</w:t>
            </w:r>
            <w:r w:rsidRPr="00FF48B4">
              <w:t>0 000,00</w:t>
            </w:r>
          </w:p>
        </w:tc>
        <w:tc>
          <w:tcPr>
            <w:tcW w:w="1134" w:type="dxa"/>
            <w:tcBorders>
              <w:top w:val="single" w:sz="4" w:space="0" w:color="auto"/>
              <w:left w:val="single" w:sz="4" w:space="0" w:color="auto"/>
              <w:bottom w:val="single" w:sz="4" w:space="0" w:color="auto"/>
              <w:right w:val="single" w:sz="4" w:space="0" w:color="auto"/>
            </w:tcBorders>
            <w:vAlign w:val="center"/>
          </w:tcPr>
          <w:p w14:paraId="0C0C6C43" w14:textId="77777777" w:rsidR="005E2066" w:rsidRPr="00FF48B4" w:rsidRDefault="005E2066" w:rsidP="005E2066">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53A1ECB4" w14:textId="77777777" w:rsidR="005E2066" w:rsidRPr="00FF48B4" w:rsidRDefault="005E2066" w:rsidP="005E2066">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06028F3C" w14:textId="77777777" w:rsidR="005E2066" w:rsidRPr="00BF3ACE" w:rsidRDefault="005E2066" w:rsidP="005E2066">
            <w:pPr>
              <w:jc w:val="center"/>
              <w:rPr>
                <w:lang w:val="en-US"/>
              </w:rPr>
            </w:pPr>
            <w:r>
              <w:t>8 910 000,00</w:t>
            </w:r>
          </w:p>
        </w:tc>
      </w:tr>
      <w:tr w:rsidR="005E2066" w:rsidRPr="00FF48B4" w14:paraId="0AA583E4" w14:textId="77777777" w:rsidTr="005E2066">
        <w:trPr>
          <w:trHeight w:val="120"/>
        </w:trPr>
        <w:tc>
          <w:tcPr>
            <w:tcW w:w="666" w:type="dxa"/>
            <w:vMerge/>
            <w:tcBorders>
              <w:left w:val="single" w:sz="8" w:space="0" w:color="000000"/>
              <w:right w:val="nil"/>
            </w:tcBorders>
            <w:vAlign w:val="center"/>
          </w:tcPr>
          <w:p w14:paraId="759A9132" w14:textId="77777777" w:rsidR="005E2066" w:rsidRPr="00FF48B4" w:rsidRDefault="005E2066" w:rsidP="005E2066"/>
        </w:tc>
        <w:tc>
          <w:tcPr>
            <w:tcW w:w="1142" w:type="dxa"/>
            <w:vMerge/>
            <w:tcBorders>
              <w:left w:val="single" w:sz="4" w:space="0" w:color="auto"/>
              <w:right w:val="single" w:sz="4" w:space="0" w:color="auto"/>
            </w:tcBorders>
            <w:vAlign w:val="center"/>
          </w:tcPr>
          <w:p w14:paraId="45C11FC1" w14:textId="77777777" w:rsidR="005E2066" w:rsidRPr="00FF48B4" w:rsidRDefault="005E2066" w:rsidP="005E2066"/>
        </w:tc>
        <w:tc>
          <w:tcPr>
            <w:tcW w:w="1843" w:type="dxa"/>
            <w:vMerge/>
            <w:tcBorders>
              <w:left w:val="nil"/>
              <w:right w:val="single" w:sz="8" w:space="0" w:color="000000"/>
            </w:tcBorders>
            <w:vAlign w:val="center"/>
          </w:tcPr>
          <w:p w14:paraId="1CEBFADE" w14:textId="77777777" w:rsidR="005E2066" w:rsidRPr="00FF48B4" w:rsidRDefault="005E2066" w:rsidP="005E2066"/>
        </w:tc>
        <w:tc>
          <w:tcPr>
            <w:tcW w:w="1701" w:type="dxa"/>
            <w:tcBorders>
              <w:top w:val="single" w:sz="4" w:space="0" w:color="auto"/>
              <w:left w:val="nil"/>
              <w:bottom w:val="single" w:sz="4" w:space="0" w:color="auto"/>
              <w:right w:val="single" w:sz="8" w:space="0" w:color="000000"/>
            </w:tcBorders>
            <w:shd w:val="clear" w:color="auto" w:fill="auto"/>
            <w:vAlign w:val="bottom"/>
          </w:tcPr>
          <w:p w14:paraId="2403E2A1" w14:textId="77777777" w:rsidR="005E2066" w:rsidRPr="00FF48B4" w:rsidRDefault="005E2066" w:rsidP="005E2066">
            <w:r w:rsidRPr="00FF48B4">
              <w:t>Областной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4419F502" w14:textId="77777777" w:rsidR="005E2066" w:rsidRPr="00FF48B4" w:rsidRDefault="005E2066" w:rsidP="005E2066">
            <w:pPr>
              <w:jc w:val="center"/>
            </w:pPr>
            <w:r w:rsidRPr="00FF48B4">
              <w:t>30 000,00</w:t>
            </w:r>
          </w:p>
        </w:tc>
        <w:tc>
          <w:tcPr>
            <w:tcW w:w="1560" w:type="dxa"/>
            <w:tcBorders>
              <w:top w:val="single" w:sz="4" w:space="0" w:color="auto"/>
              <w:left w:val="single" w:sz="4" w:space="0" w:color="auto"/>
              <w:bottom w:val="single" w:sz="4" w:space="0" w:color="auto"/>
              <w:right w:val="single" w:sz="4" w:space="0" w:color="auto"/>
            </w:tcBorders>
            <w:vAlign w:val="center"/>
          </w:tcPr>
          <w:p w14:paraId="32D9223F" w14:textId="77777777" w:rsidR="005E2066" w:rsidRPr="00FF48B4" w:rsidRDefault="005E2066" w:rsidP="005E2066">
            <w:pPr>
              <w:jc w:val="center"/>
            </w:pPr>
            <w:r>
              <w:t>3</w:t>
            </w:r>
            <w:r w:rsidRPr="00FF48B4">
              <w:t>0 000,00</w:t>
            </w:r>
          </w:p>
        </w:tc>
        <w:tc>
          <w:tcPr>
            <w:tcW w:w="1560" w:type="dxa"/>
            <w:tcBorders>
              <w:top w:val="single" w:sz="4" w:space="0" w:color="auto"/>
              <w:left w:val="single" w:sz="4" w:space="0" w:color="auto"/>
              <w:bottom w:val="single" w:sz="4" w:space="0" w:color="auto"/>
              <w:right w:val="single" w:sz="4" w:space="0" w:color="auto"/>
            </w:tcBorders>
            <w:vAlign w:val="center"/>
          </w:tcPr>
          <w:p w14:paraId="4F03A087" w14:textId="77777777" w:rsidR="005E2066" w:rsidRPr="00FF48B4" w:rsidRDefault="005E2066" w:rsidP="005E2066">
            <w:pPr>
              <w:jc w:val="center"/>
            </w:pPr>
            <w:r>
              <w:t>3</w:t>
            </w:r>
            <w:r w:rsidRPr="00FF48B4">
              <w:t>0 000,00</w:t>
            </w:r>
          </w:p>
        </w:tc>
        <w:tc>
          <w:tcPr>
            <w:tcW w:w="1134" w:type="dxa"/>
            <w:tcBorders>
              <w:top w:val="single" w:sz="4" w:space="0" w:color="auto"/>
              <w:left w:val="single" w:sz="4" w:space="0" w:color="auto"/>
              <w:bottom w:val="single" w:sz="4" w:space="0" w:color="auto"/>
              <w:right w:val="single" w:sz="4" w:space="0" w:color="auto"/>
            </w:tcBorders>
            <w:vAlign w:val="center"/>
          </w:tcPr>
          <w:p w14:paraId="59324C7C" w14:textId="77777777" w:rsidR="005E2066" w:rsidRPr="00FF48B4" w:rsidRDefault="005E2066" w:rsidP="005E2066">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79AD0B08" w14:textId="77777777" w:rsidR="005E2066" w:rsidRPr="00FF48B4" w:rsidRDefault="005E2066" w:rsidP="005E2066">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7E8D37E0" w14:textId="77777777" w:rsidR="005E2066" w:rsidRPr="00FF48B4" w:rsidRDefault="005E2066" w:rsidP="005E2066">
            <w:pPr>
              <w:jc w:val="center"/>
            </w:pPr>
            <w:r>
              <w:t>90</w:t>
            </w:r>
            <w:r w:rsidRPr="00FF48B4">
              <w:t xml:space="preserve"> 000,00</w:t>
            </w:r>
          </w:p>
        </w:tc>
      </w:tr>
      <w:tr w:rsidR="005E2066" w:rsidRPr="00FF48B4" w14:paraId="43C36118" w14:textId="77777777" w:rsidTr="005E2066">
        <w:trPr>
          <w:trHeight w:val="120"/>
        </w:trPr>
        <w:tc>
          <w:tcPr>
            <w:tcW w:w="666" w:type="dxa"/>
            <w:vMerge/>
            <w:tcBorders>
              <w:left w:val="single" w:sz="8" w:space="0" w:color="000000"/>
              <w:bottom w:val="single" w:sz="4" w:space="0" w:color="auto"/>
              <w:right w:val="nil"/>
            </w:tcBorders>
            <w:vAlign w:val="center"/>
          </w:tcPr>
          <w:p w14:paraId="0AC16A85" w14:textId="77777777" w:rsidR="005E2066" w:rsidRPr="00FF48B4" w:rsidRDefault="005E2066" w:rsidP="005E2066"/>
        </w:tc>
        <w:tc>
          <w:tcPr>
            <w:tcW w:w="1142" w:type="dxa"/>
            <w:vMerge/>
            <w:tcBorders>
              <w:left w:val="single" w:sz="4" w:space="0" w:color="auto"/>
              <w:bottom w:val="single" w:sz="4" w:space="0" w:color="auto"/>
              <w:right w:val="single" w:sz="4" w:space="0" w:color="auto"/>
            </w:tcBorders>
            <w:vAlign w:val="center"/>
          </w:tcPr>
          <w:p w14:paraId="392015A2" w14:textId="77777777" w:rsidR="005E2066" w:rsidRPr="00FF48B4" w:rsidRDefault="005E2066" w:rsidP="005E2066"/>
        </w:tc>
        <w:tc>
          <w:tcPr>
            <w:tcW w:w="1843" w:type="dxa"/>
            <w:vMerge/>
            <w:tcBorders>
              <w:left w:val="nil"/>
              <w:bottom w:val="single" w:sz="4" w:space="0" w:color="auto"/>
              <w:right w:val="single" w:sz="8" w:space="0" w:color="000000"/>
            </w:tcBorders>
            <w:vAlign w:val="center"/>
          </w:tcPr>
          <w:p w14:paraId="1EEAACDD" w14:textId="77777777" w:rsidR="005E2066" w:rsidRPr="00FF48B4" w:rsidRDefault="005E2066" w:rsidP="005E2066"/>
        </w:tc>
        <w:tc>
          <w:tcPr>
            <w:tcW w:w="1701" w:type="dxa"/>
            <w:tcBorders>
              <w:top w:val="single" w:sz="4" w:space="0" w:color="auto"/>
              <w:left w:val="nil"/>
              <w:bottom w:val="single" w:sz="4" w:space="0" w:color="auto"/>
              <w:right w:val="single" w:sz="8" w:space="0" w:color="000000"/>
            </w:tcBorders>
            <w:shd w:val="clear" w:color="auto" w:fill="auto"/>
            <w:vAlign w:val="bottom"/>
          </w:tcPr>
          <w:p w14:paraId="2BF658ED" w14:textId="77777777" w:rsidR="005E2066" w:rsidRPr="00FF48B4" w:rsidRDefault="005E2066" w:rsidP="005E2066">
            <w:r w:rsidRPr="00FF48B4">
              <w:t>Местный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24BE503E" w14:textId="77777777" w:rsidR="005E2066" w:rsidRPr="00FF48B4" w:rsidRDefault="005E2066" w:rsidP="005E2066">
            <w:pPr>
              <w:jc w:val="center"/>
            </w:pPr>
            <w:r w:rsidRPr="00FF48B4">
              <w:t>30 304,00</w:t>
            </w:r>
          </w:p>
        </w:tc>
        <w:tc>
          <w:tcPr>
            <w:tcW w:w="1560" w:type="dxa"/>
            <w:tcBorders>
              <w:top w:val="single" w:sz="4" w:space="0" w:color="auto"/>
              <w:left w:val="single" w:sz="4" w:space="0" w:color="auto"/>
              <w:bottom w:val="single" w:sz="4" w:space="0" w:color="auto"/>
              <w:right w:val="single" w:sz="4" w:space="0" w:color="auto"/>
            </w:tcBorders>
            <w:vAlign w:val="center"/>
          </w:tcPr>
          <w:p w14:paraId="341933B0" w14:textId="77777777" w:rsidR="005E2066" w:rsidRPr="00FF48B4" w:rsidRDefault="005E2066" w:rsidP="005E2066">
            <w:pPr>
              <w:jc w:val="center"/>
            </w:pPr>
            <w:r w:rsidRPr="00FF48B4">
              <w:t>30 304,00</w:t>
            </w:r>
          </w:p>
        </w:tc>
        <w:tc>
          <w:tcPr>
            <w:tcW w:w="1560" w:type="dxa"/>
            <w:tcBorders>
              <w:top w:val="single" w:sz="4" w:space="0" w:color="auto"/>
              <w:left w:val="single" w:sz="4" w:space="0" w:color="auto"/>
              <w:bottom w:val="single" w:sz="4" w:space="0" w:color="auto"/>
              <w:right w:val="single" w:sz="4" w:space="0" w:color="auto"/>
            </w:tcBorders>
            <w:vAlign w:val="center"/>
          </w:tcPr>
          <w:p w14:paraId="45E0C69F" w14:textId="77777777" w:rsidR="005E2066" w:rsidRPr="00FF48B4" w:rsidRDefault="005E2066" w:rsidP="005E2066">
            <w:pPr>
              <w:jc w:val="center"/>
            </w:pPr>
            <w:r w:rsidRPr="00FF48B4">
              <w:t>30 304,00</w:t>
            </w:r>
          </w:p>
        </w:tc>
        <w:tc>
          <w:tcPr>
            <w:tcW w:w="1134" w:type="dxa"/>
            <w:tcBorders>
              <w:top w:val="single" w:sz="4" w:space="0" w:color="auto"/>
              <w:left w:val="single" w:sz="4" w:space="0" w:color="auto"/>
              <w:bottom w:val="single" w:sz="4" w:space="0" w:color="auto"/>
              <w:right w:val="single" w:sz="4" w:space="0" w:color="auto"/>
            </w:tcBorders>
            <w:vAlign w:val="center"/>
          </w:tcPr>
          <w:p w14:paraId="5B3099E0" w14:textId="77777777" w:rsidR="005E2066" w:rsidRPr="00FF48B4" w:rsidRDefault="005E2066" w:rsidP="005E2066">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728C1797" w14:textId="77777777" w:rsidR="005E2066" w:rsidRPr="00FF48B4" w:rsidRDefault="005E2066" w:rsidP="005E2066">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0371E74F" w14:textId="77777777" w:rsidR="005E2066" w:rsidRPr="00FF48B4" w:rsidRDefault="005E2066" w:rsidP="005E2066">
            <w:pPr>
              <w:jc w:val="center"/>
            </w:pPr>
            <w:r>
              <w:t>90 912,00</w:t>
            </w:r>
          </w:p>
        </w:tc>
      </w:tr>
      <w:tr w:rsidR="00D344AC" w:rsidRPr="00FF48B4" w14:paraId="32B692B8" w14:textId="77777777" w:rsidTr="005E2066">
        <w:trPr>
          <w:trHeight w:val="369"/>
        </w:trPr>
        <w:tc>
          <w:tcPr>
            <w:tcW w:w="666" w:type="dxa"/>
            <w:vMerge w:val="restart"/>
            <w:tcBorders>
              <w:left w:val="single" w:sz="8" w:space="0" w:color="000000"/>
              <w:right w:val="nil"/>
            </w:tcBorders>
          </w:tcPr>
          <w:p w14:paraId="3970B3AE" w14:textId="77777777" w:rsidR="00D344AC" w:rsidRPr="00FF48B4" w:rsidRDefault="00D344AC" w:rsidP="00D344AC">
            <w:r>
              <w:rPr>
                <w:rFonts w:ascii="Times New Roman" w:hAnsi="Times New Roman"/>
              </w:rPr>
              <w:t>1</w:t>
            </w:r>
            <w:r w:rsidRPr="00FF48B4">
              <w:rPr>
                <w:rFonts w:ascii="Times New Roman" w:hAnsi="Times New Roman"/>
              </w:rPr>
              <w:t>.1.</w:t>
            </w:r>
          </w:p>
        </w:tc>
        <w:tc>
          <w:tcPr>
            <w:tcW w:w="1142" w:type="dxa"/>
            <w:vMerge w:val="restart"/>
            <w:tcBorders>
              <w:left w:val="single" w:sz="4" w:space="0" w:color="auto"/>
              <w:right w:val="single" w:sz="4" w:space="0" w:color="auto"/>
            </w:tcBorders>
            <w:vAlign w:val="center"/>
          </w:tcPr>
          <w:p w14:paraId="33A9EB82" w14:textId="77777777" w:rsidR="00D344AC" w:rsidRPr="00FF48B4" w:rsidRDefault="00D344AC" w:rsidP="00D344AC">
            <w:r w:rsidRPr="00FF48B4">
              <w:rPr>
                <w:rFonts w:ascii="Times New Roman" w:hAnsi="Times New Roman"/>
              </w:rPr>
              <w:t>мероприятие</w:t>
            </w:r>
          </w:p>
        </w:tc>
        <w:tc>
          <w:tcPr>
            <w:tcW w:w="1843" w:type="dxa"/>
            <w:vMerge w:val="restart"/>
            <w:tcBorders>
              <w:left w:val="nil"/>
              <w:right w:val="single" w:sz="8" w:space="0" w:color="000000"/>
            </w:tcBorders>
            <w:vAlign w:val="center"/>
          </w:tcPr>
          <w:p w14:paraId="18BCB724" w14:textId="77777777" w:rsidR="00D344AC" w:rsidRPr="00FF48B4" w:rsidRDefault="00D344AC" w:rsidP="00D344AC">
            <w:r w:rsidRPr="00C73C8C">
              <w:rPr>
                <w:rFonts w:ascii="Times New Roman" w:hAnsi="Times New Roman"/>
              </w:rPr>
              <w:t>Обустройство тротуаров по ул. Комарова пгт Лебяжье от дома № 13 до дома № 15А</w:t>
            </w:r>
          </w:p>
        </w:tc>
        <w:tc>
          <w:tcPr>
            <w:tcW w:w="1701" w:type="dxa"/>
            <w:tcBorders>
              <w:top w:val="single" w:sz="4" w:space="0" w:color="auto"/>
              <w:left w:val="nil"/>
              <w:bottom w:val="single" w:sz="4" w:space="0" w:color="auto"/>
              <w:right w:val="single" w:sz="8" w:space="0" w:color="000000"/>
            </w:tcBorders>
            <w:shd w:val="clear" w:color="auto" w:fill="auto"/>
            <w:vAlign w:val="center"/>
          </w:tcPr>
          <w:p w14:paraId="1ACA9C8C" w14:textId="77777777" w:rsidR="00D344AC" w:rsidRPr="00FF48B4" w:rsidRDefault="00D344AC" w:rsidP="00D344AC">
            <w:r w:rsidRPr="00FF48B4">
              <w:rPr>
                <w:rFonts w:ascii="Times New Roman" w:hAnsi="Times New Roman"/>
              </w:rPr>
              <w:t>всего</w:t>
            </w:r>
          </w:p>
        </w:tc>
        <w:tc>
          <w:tcPr>
            <w:tcW w:w="1559" w:type="dxa"/>
            <w:tcBorders>
              <w:top w:val="single" w:sz="4" w:space="0" w:color="auto"/>
              <w:left w:val="nil"/>
              <w:bottom w:val="single" w:sz="4" w:space="0" w:color="auto"/>
              <w:right w:val="single" w:sz="4" w:space="0" w:color="auto"/>
            </w:tcBorders>
            <w:shd w:val="clear" w:color="auto" w:fill="auto"/>
            <w:vAlign w:val="center"/>
          </w:tcPr>
          <w:p w14:paraId="69E470BD" w14:textId="77777777" w:rsidR="00D344AC" w:rsidRPr="00FF48B4" w:rsidRDefault="00D344AC" w:rsidP="00D344AC">
            <w:pPr>
              <w:jc w:val="center"/>
            </w:pPr>
            <w:r w:rsidRPr="00FF48B4">
              <w:t>3 030 304,00</w:t>
            </w:r>
          </w:p>
        </w:tc>
        <w:tc>
          <w:tcPr>
            <w:tcW w:w="1560" w:type="dxa"/>
            <w:tcBorders>
              <w:top w:val="single" w:sz="4" w:space="0" w:color="auto"/>
              <w:left w:val="single" w:sz="4" w:space="0" w:color="auto"/>
              <w:bottom w:val="single" w:sz="4" w:space="0" w:color="auto"/>
              <w:right w:val="single" w:sz="4" w:space="0" w:color="auto"/>
            </w:tcBorders>
            <w:vAlign w:val="center"/>
          </w:tcPr>
          <w:p w14:paraId="7BC5E03E" w14:textId="77777777" w:rsidR="00D344AC" w:rsidRPr="00FF48B4" w:rsidRDefault="00D344AC" w:rsidP="00D344AC">
            <w:pPr>
              <w:jc w:val="center"/>
            </w:pPr>
            <w:r w:rsidRPr="00FF48B4">
              <w:rPr>
                <w:rFonts w:ascii="Times New Roman" w:hAnsi="Times New Roman"/>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7138A5B4" w14:textId="77777777" w:rsidR="00D344AC" w:rsidRPr="00FF48B4" w:rsidRDefault="00D344AC" w:rsidP="00D344AC">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2539DBE9" w14:textId="77777777" w:rsidR="00D344AC" w:rsidRPr="00FF48B4" w:rsidRDefault="00D344AC" w:rsidP="00D344AC">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37B63450" w14:textId="77777777" w:rsidR="00D344AC" w:rsidRPr="00FF48B4" w:rsidRDefault="00D344AC" w:rsidP="00D344AC">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6401C384" w14:textId="77777777" w:rsidR="00D344AC" w:rsidRPr="00FF48B4" w:rsidRDefault="00D344AC" w:rsidP="00D344AC">
            <w:pPr>
              <w:jc w:val="center"/>
            </w:pPr>
            <w:r w:rsidRPr="00FF48B4">
              <w:t>3 030 304,00</w:t>
            </w:r>
          </w:p>
        </w:tc>
      </w:tr>
      <w:tr w:rsidR="00D344AC" w:rsidRPr="00FF48B4" w14:paraId="00CCF121" w14:textId="77777777" w:rsidTr="005E2066">
        <w:trPr>
          <w:trHeight w:val="225"/>
        </w:trPr>
        <w:tc>
          <w:tcPr>
            <w:tcW w:w="666" w:type="dxa"/>
            <w:vMerge/>
            <w:tcBorders>
              <w:left w:val="single" w:sz="8" w:space="0" w:color="000000"/>
              <w:right w:val="nil"/>
            </w:tcBorders>
          </w:tcPr>
          <w:p w14:paraId="212768AC" w14:textId="77777777" w:rsidR="00D344AC" w:rsidRPr="00FF48B4" w:rsidRDefault="00D344AC" w:rsidP="00D344AC"/>
        </w:tc>
        <w:tc>
          <w:tcPr>
            <w:tcW w:w="1142" w:type="dxa"/>
            <w:vMerge/>
            <w:tcBorders>
              <w:left w:val="single" w:sz="4" w:space="0" w:color="auto"/>
              <w:right w:val="single" w:sz="4" w:space="0" w:color="auto"/>
            </w:tcBorders>
            <w:vAlign w:val="center"/>
          </w:tcPr>
          <w:p w14:paraId="7FE7616D" w14:textId="77777777" w:rsidR="00D344AC" w:rsidRPr="00FF48B4" w:rsidRDefault="00D344AC" w:rsidP="00D344AC"/>
        </w:tc>
        <w:tc>
          <w:tcPr>
            <w:tcW w:w="1843" w:type="dxa"/>
            <w:vMerge/>
            <w:tcBorders>
              <w:left w:val="nil"/>
              <w:right w:val="single" w:sz="8" w:space="0" w:color="000000"/>
            </w:tcBorders>
            <w:vAlign w:val="center"/>
          </w:tcPr>
          <w:p w14:paraId="6A9195B8" w14:textId="77777777" w:rsidR="00D344AC" w:rsidRPr="00FF48B4" w:rsidRDefault="00D344AC" w:rsidP="00D344AC"/>
        </w:tc>
        <w:tc>
          <w:tcPr>
            <w:tcW w:w="1701" w:type="dxa"/>
            <w:tcBorders>
              <w:top w:val="single" w:sz="4" w:space="0" w:color="auto"/>
              <w:left w:val="nil"/>
              <w:bottom w:val="single" w:sz="4" w:space="0" w:color="auto"/>
              <w:right w:val="single" w:sz="8" w:space="0" w:color="000000"/>
            </w:tcBorders>
            <w:shd w:val="clear" w:color="auto" w:fill="auto"/>
            <w:vAlign w:val="center"/>
          </w:tcPr>
          <w:p w14:paraId="6E29AF40" w14:textId="77777777" w:rsidR="00D344AC" w:rsidRPr="00FF48B4" w:rsidRDefault="00D344AC" w:rsidP="00D344AC">
            <w:r w:rsidRPr="00FF48B4">
              <w:rPr>
                <w:rFonts w:ascii="Times New Roman" w:hAnsi="Times New Roman"/>
              </w:rPr>
              <w:t>Федеральный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50350A4F" w14:textId="77777777" w:rsidR="00D344AC" w:rsidRPr="00FF48B4" w:rsidRDefault="00D344AC" w:rsidP="00D344AC">
            <w:pPr>
              <w:jc w:val="center"/>
            </w:pPr>
            <w:r w:rsidRPr="00FF48B4">
              <w:t>2 970 000,00</w:t>
            </w:r>
          </w:p>
        </w:tc>
        <w:tc>
          <w:tcPr>
            <w:tcW w:w="1560" w:type="dxa"/>
            <w:tcBorders>
              <w:top w:val="single" w:sz="4" w:space="0" w:color="auto"/>
              <w:left w:val="single" w:sz="4" w:space="0" w:color="auto"/>
              <w:bottom w:val="single" w:sz="4" w:space="0" w:color="auto"/>
              <w:right w:val="single" w:sz="4" w:space="0" w:color="auto"/>
            </w:tcBorders>
            <w:vAlign w:val="center"/>
          </w:tcPr>
          <w:p w14:paraId="1DD94D72" w14:textId="77777777" w:rsidR="00D344AC" w:rsidRPr="00FF48B4" w:rsidRDefault="00D344AC" w:rsidP="00D344AC">
            <w:pPr>
              <w:jc w:val="center"/>
            </w:pPr>
            <w:r w:rsidRPr="00FF48B4">
              <w:rPr>
                <w:rFonts w:ascii="Times New Roman" w:hAnsi="Times New Roman"/>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347CD29A" w14:textId="77777777" w:rsidR="00D344AC" w:rsidRPr="00FF48B4" w:rsidRDefault="00D344AC" w:rsidP="00D344AC">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33A81CA9" w14:textId="77777777" w:rsidR="00D344AC" w:rsidRPr="00FF48B4" w:rsidRDefault="00D344AC" w:rsidP="00D344AC">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53605A82" w14:textId="77777777" w:rsidR="00D344AC" w:rsidRPr="00FF48B4" w:rsidRDefault="00D344AC" w:rsidP="00D344AC">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327D0245" w14:textId="77777777" w:rsidR="00D344AC" w:rsidRPr="00FF48B4" w:rsidRDefault="00D344AC" w:rsidP="00D344AC">
            <w:pPr>
              <w:jc w:val="center"/>
            </w:pPr>
            <w:r w:rsidRPr="00FF48B4">
              <w:t>2 970 000,00</w:t>
            </w:r>
          </w:p>
        </w:tc>
      </w:tr>
      <w:tr w:rsidR="00D344AC" w:rsidRPr="00FF48B4" w14:paraId="020932E1" w14:textId="77777777" w:rsidTr="005E2066">
        <w:trPr>
          <w:trHeight w:val="225"/>
        </w:trPr>
        <w:tc>
          <w:tcPr>
            <w:tcW w:w="666" w:type="dxa"/>
            <w:vMerge/>
            <w:tcBorders>
              <w:left w:val="single" w:sz="8" w:space="0" w:color="000000"/>
              <w:right w:val="nil"/>
            </w:tcBorders>
          </w:tcPr>
          <w:p w14:paraId="514B2D38" w14:textId="77777777" w:rsidR="00D344AC" w:rsidRPr="00FF48B4" w:rsidRDefault="00D344AC" w:rsidP="00D344AC"/>
        </w:tc>
        <w:tc>
          <w:tcPr>
            <w:tcW w:w="1142" w:type="dxa"/>
            <w:vMerge/>
            <w:tcBorders>
              <w:left w:val="single" w:sz="4" w:space="0" w:color="auto"/>
              <w:right w:val="single" w:sz="4" w:space="0" w:color="auto"/>
            </w:tcBorders>
            <w:vAlign w:val="center"/>
          </w:tcPr>
          <w:p w14:paraId="4C1299F5" w14:textId="77777777" w:rsidR="00D344AC" w:rsidRPr="00FF48B4" w:rsidRDefault="00D344AC" w:rsidP="00D344AC"/>
        </w:tc>
        <w:tc>
          <w:tcPr>
            <w:tcW w:w="1843" w:type="dxa"/>
            <w:vMerge/>
            <w:tcBorders>
              <w:left w:val="nil"/>
              <w:right w:val="single" w:sz="8" w:space="0" w:color="000000"/>
            </w:tcBorders>
            <w:vAlign w:val="center"/>
          </w:tcPr>
          <w:p w14:paraId="00A91E6E" w14:textId="77777777" w:rsidR="00D344AC" w:rsidRPr="00FF48B4" w:rsidRDefault="00D344AC" w:rsidP="00D344AC"/>
        </w:tc>
        <w:tc>
          <w:tcPr>
            <w:tcW w:w="1701" w:type="dxa"/>
            <w:tcBorders>
              <w:top w:val="single" w:sz="4" w:space="0" w:color="auto"/>
              <w:left w:val="nil"/>
              <w:bottom w:val="single" w:sz="4" w:space="0" w:color="auto"/>
              <w:right w:val="single" w:sz="8" w:space="0" w:color="000000"/>
            </w:tcBorders>
            <w:shd w:val="clear" w:color="auto" w:fill="auto"/>
            <w:vAlign w:val="center"/>
          </w:tcPr>
          <w:p w14:paraId="73010DF1" w14:textId="77777777" w:rsidR="00D344AC" w:rsidRPr="00FF48B4" w:rsidRDefault="00D344AC" w:rsidP="00D344AC">
            <w:r w:rsidRPr="00FF48B4">
              <w:rPr>
                <w:rFonts w:ascii="Times New Roman" w:hAnsi="Times New Roman"/>
              </w:rPr>
              <w:t>Областной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0A80C84C" w14:textId="77777777" w:rsidR="00D344AC" w:rsidRPr="00FF48B4" w:rsidRDefault="00D344AC" w:rsidP="00D344AC">
            <w:pPr>
              <w:jc w:val="center"/>
            </w:pPr>
            <w:r w:rsidRPr="00FF48B4">
              <w:t>30 000,00</w:t>
            </w:r>
          </w:p>
        </w:tc>
        <w:tc>
          <w:tcPr>
            <w:tcW w:w="1560" w:type="dxa"/>
            <w:tcBorders>
              <w:top w:val="single" w:sz="4" w:space="0" w:color="auto"/>
              <w:left w:val="single" w:sz="4" w:space="0" w:color="auto"/>
              <w:bottom w:val="single" w:sz="4" w:space="0" w:color="auto"/>
              <w:right w:val="single" w:sz="4" w:space="0" w:color="auto"/>
            </w:tcBorders>
            <w:vAlign w:val="center"/>
          </w:tcPr>
          <w:p w14:paraId="0990C04A" w14:textId="77777777" w:rsidR="00D344AC" w:rsidRPr="00FF48B4" w:rsidRDefault="00D344AC" w:rsidP="00D344AC">
            <w:pPr>
              <w:jc w:val="center"/>
            </w:pPr>
            <w:r w:rsidRPr="00FF48B4">
              <w:rPr>
                <w:rFonts w:ascii="Times New Roman" w:hAnsi="Times New Roman"/>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112D7E99" w14:textId="77777777" w:rsidR="00D344AC" w:rsidRPr="00FF48B4" w:rsidRDefault="00D344AC" w:rsidP="00D344AC">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195E7167" w14:textId="77777777" w:rsidR="00D344AC" w:rsidRPr="00FF48B4" w:rsidRDefault="00D344AC" w:rsidP="00D344AC">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57312A46" w14:textId="77777777" w:rsidR="00D344AC" w:rsidRPr="00FF48B4" w:rsidRDefault="00D344AC" w:rsidP="00D344AC">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142F9F91" w14:textId="77777777" w:rsidR="00D344AC" w:rsidRPr="00FF48B4" w:rsidRDefault="00D344AC" w:rsidP="00D344AC">
            <w:pPr>
              <w:jc w:val="center"/>
            </w:pPr>
            <w:r w:rsidRPr="00FF48B4">
              <w:t>30 000,00</w:t>
            </w:r>
          </w:p>
        </w:tc>
      </w:tr>
      <w:tr w:rsidR="00D344AC" w:rsidRPr="00FF48B4" w14:paraId="3368A5A0" w14:textId="77777777" w:rsidTr="005E2066">
        <w:trPr>
          <w:trHeight w:val="240"/>
        </w:trPr>
        <w:tc>
          <w:tcPr>
            <w:tcW w:w="666" w:type="dxa"/>
            <w:vMerge/>
            <w:tcBorders>
              <w:left w:val="single" w:sz="8" w:space="0" w:color="000000"/>
              <w:bottom w:val="single" w:sz="4" w:space="0" w:color="auto"/>
              <w:right w:val="nil"/>
            </w:tcBorders>
          </w:tcPr>
          <w:p w14:paraId="35F193DE" w14:textId="77777777" w:rsidR="00D344AC" w:rsidRPr="00FF48B4" w:rsidRDefault="00D344AC" w:rsidP="00D344AC"/>
        </w:tc>
        <w:tc>
          <w:tcPr>
            <w:tcW w:w="1142" w:type="dxa"/>
            <w:vMerge/>
            <w:tcBorders>
              <w:left w:val="single" w:sz="4" w:space="0" w:color="auto"/>
              <w:bottom w:val="single" w:sz="4" w:space="0" w:color="auto"/>
              <w:right w:val="single" w:sz="4" w:space="0" w:color="auto"/>
            </w:tcBorders>
            <w:vAlign w:val="center"/>
          </w:tcPr>
          <w:p w14:paraId="0FC272FC" w14:textId="77777777" w:rsidR="00D344AC" w:rsidRPr="00FF48B4" w:rsidRDefault="00D344AC" w:rsidP="00D344AC"/>
        </w:tc>
        <w:tc>
          <w:tcPr>
            <w:tcW w:w="1843" w:type="dxa"/>
            <w:vMerge/>
            <w:tcBorders>
              <w:left w:val="nil"/>
              <w:bottom w:val="single" w:sz="4" w:space="0" w:color="auto"/>
              <w:right w:val="single" w:sz="8" w:space="0" w:color="000000"/>
            </w:tcBorders>
            <w:vAlign w:val="center"/>
          </w:tcPr>
          <w:p w14:paraId="31C1F508" w14:textId="77777777" w:rsidR="00D344AC" w:rsidRPr="00FF48B4" w:rsidRDefault="00D344AC" w:rsidP="00D344AC"/>
        </w:tc>
        <w:tc>
          <w:tcPr>
            <w:tcW w:w="1701" w:type="dxa"/>
            <w:tcBorders>
              <w:top w:val="single" w:sz="4" w:space="0" w:color="auto"/>
              <w:left w:val="nil"/>
              <w:bottom w:val="single" w:sz="4" w:space="0" w:color="auto"/>
              <w:right w:val="single" w:sz="8" w:space="0" w:color="000000"/>
            </w:tcBorders>
            <w:shd w:val="clear" w:color="auto" w:fill="auto"/>
            <w:vAlign w:val="center"/>
          </w:tcPr>
          <w:p w14:paraId="78E1F252" w14:textId="77777777" w:rsidR="00D344AC" w:rsidRPr="00FF48B4" w:rsidRDefault="00D344AC" w:rsidP="00D344AC">
            <w:r w:rsidRPr="00FF48B4">
              <w:rPr>
                <w:rFonts w:ascii="Times New Roman" w:hAnsi="Times New Roman"/>
              </w:rPr>
              <w:t>Местный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0F1A1965" w14:textId="77777777" w:rsidR="00D344AC" w:rsidRPr="00FF48B4" w:rsidRDefault="00D344AC" w:rsidP="00D344AC">
            <w:pPr>
              <w:jc w:val="center"/>
            </w:pPr>
            <w:r w:rsidRPr="00FF48B4">
              <w:t>30 304,00</w:t>
            </w:r>
          </w:p>
        </w:tc>
        <w:tc>
          <w:tcPr>
            <w:tcW w:w="1560" w:type="dxa"/>
            <w:tcBorders>
              <w:top w:val="single" w:sz="4" w:space="0" w:color="auto"/>
              <w:left w:val="single" w:sz="4" w:space="0" w:color="auto"/>
              <w:bottom w:val="single" w:sz="4" w:space="0" w:color="auto"/>
              <w:right w:val="single" w:sz="4" w:space="0" w:color="auto"/>
            </w:tcBorders>
            <w:vAlign w:val="center"/>
          </w:tcPr>
          <w:p w14:paraId="774CF6DA" w14:textId="77777777" w:rsidR="00D344AC" w:rsidRPr="00FF48B4" w:rsidRDefault="00D344AC" w:rsidP="00D344AC">
            <w:pPr>
              <w:jc w:val="center"/>
            </w:pPr>
            <w:r w:rsidRPr="00FF48B4">
              <w:rPr>
                <w:rFonts w:ascii="Times New Roman" w:hAnsi="Times New Roman"/>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5EA70E1E" w14:textId="77777777" w:rsidR="00D344AC" w:rsidRPr="00FF48B4" w:rsidRDefault="00D344AC" w:rsidP="00D344AC">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49D577BB" w14:textId="77777777" w:rsidR="00D344AC" w:rsidRPr="00FF48B4" w:rsidRDefault="00D344AC" w:rsidP="00D344AC">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1D5F0AD1" w14:textId="77777777" w:rsidR="00D344AC" w:rsidRPr="00FF48B4" w:rsidRDefault="00D344AC" w:rsidP="00D344AC">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622EAB25" w14:textId="77777777" w:rsidR="00D344AC" w:rsidRPr="00FF48B4" w:rsidRDefault="00D344AC" w:rsidP="00D344AC">
            <w:pPr>
              <w:jc w:val="center"/>
            </w:pPr>
            <w:r w:rsidRPr="00FF48B4">
              <w:t>30 304,00</w:t>
            </w:r>
          </w:p>
        </w:tc>
      </w:tr>
      <w:tr w:rsidR="00036041" w:rsidRPr="00FF48B4" w14:paraId="3E586F71" w14:textId="77777777" w:rsidTr="005E2066">
        <w:trPr>
          <w:trHeight w:val="240"/>
        </w:trPr>
        <w:tc>
          <w:tcPr>
            <w:tcW w:w="666" w:type="dxa"/>
            <w:vMerge w:val="restart"/>
            <w:tcBorders>
              <w:top w:val="single" w:sz="4" w:space="0" w:color="auto"/>
              <w:left w:val="single" w:sz="4" w:space="0" w:color="auto"/>
              <w:bottom w:val="single" w:sz="4" w:space="0" w:color="auto"/>
              <w:right w:val="nil"/>
            </w:tcBorders>
          </w:tcPr>
          <w:p w14:paraId="50A6B647" w14:textId="77777777" w:rsidR="00036041" w:rsidRPr="00FF48B4" w:rsidRDefault="00036041" w:rsidP="00036041">
            <w:r>
              <w:t>2</w:t>
            </w:r>
          </w:p>
        </w:tc>
        <w:tc>
          <w:tcPr>
            <w:tcW w:w="1142" w:type="dxa"/>
            <w:vMerge w:val="restart"/>
            <w:tcBorders>
              <w:top w:val="single" w:sz="4" w:space="0" w:color="auto"/>
              <w:left w:val="single" w:sz="4" w:space="0" w:color="auto"/>
              <w:bottom w:val="single" w:sz="4" w:space="0" w:color="auto"/>
              <w:right w:val="single" w:sz="4" w:space="0" w:color="auto"/>
            </w:tcBorders>
            <w:vAlign w:val="center"/>
          </w:tcPr>
          <w:p w14:paraId="26ABA2C1" w14:textId="77777777" w:rsidR="00036041" w:rsidRPr="00FF48B4" w:rsidRDefault="00036041" w:rsidP="00036041">
            <w:r>
              <w:t>мероприятие</w:t>
            </w:r>
          </w:p>
        </w:tc>
        <w:tc>
          <w:tcPr>
            <w:tcW w:w="1843" w:type="dxa"/>
            <w:vMerge w:val="restart"/>
            <w:tcBorders>
              <w:top w:val="single" w:sz="4" w:space="0" w:color="auto"/>
              <w:left w:val="nil"/>
              <w:bottom w:val="single" w:sz="4" w:space="0" w:color="auto"/>
              <w:right w:val="single" w:sz="4" w:space="0" w:color="auto"/>
            </w:tcBorders>
            <w:vAlign w:val="center"/>
          </w:tcPr>
          <w:p w14:paraId="218F7B3D" w14:textId="77777777" w:rsidR="00036041" w:rsidRPr="00FF48B4" w:rsidRDefault="00036041" w:rsidP="00036041">
            <w:r>
              <w:t>Б</w:t>
            </w:r>
            <w:r w:rsidRPr="00D344AC">
              <w:t>лагоустройств</w:t>
            </w:r>
            <w:r>
              <w:t>о</w:t>
            </w:r>
            <w:r w:rsidRPr="00D344AC">
              <w:t xml:space="preserve"> </w:t>
            </w:r>
            <w:r>
              <w:t>дворов</w:t>
            </w:r>
            <w:r w:rsidRPr="00D344AC">
              <w:t>ых территорий</w:t>
            </w:r>
          </w:p>
        </w:tc>
        <w:tc>
          <w:tcPr>
            <w:tcW w:w="1701" w:type="dxa"/>
            <w:tcBorders>
              <w:top w:val="single" w:sz="4" w:space="0" w:color="auto"/>
              <w:left w:val="single" w:sz="4" w:space="0" w:color="auto"/>
              <w:bottom w:val="single" w:sz="4" w:space="0" w:color="auto"/>
              <w:right w:val="single" w:sz="8" w:space="0" w:color="000000"/>
            </w:tcBorders>
            <w:shd w:val="clear" w:color="auto" w:fill="auto"/>
            <w:vAlign w:val="center"/>
          </w:tcPr>
          <w:p w14:paraId="1877A4AF" w14:textId="77777777" w:rsidR="00036041" w:rsidRPr="00FF48B4" w:rsidRDefault="00036041" w:rsidP="00036041">
            <w:r w:rsidRPr="00FF48B4">
              <w:rPr>
                <w:rFonts w:ascii="Times New Roman" w:hAnsi="Times New Roman"/>
              </w:rPr>
              <w:t>всего</w:t>
            </w:r>
          </w:p>
        </w:tc>
        <w:tc>
          <w:tcPr>
            <w:tcW w:w="1559" w:type="dxa"/>
            <w:tcBorders>
              <w:top w:val="single" w:sz="4" w:space="0" w:color="auto"/>
              <w:left w:val="nil"/>
              <w:bottom w:val="single" w:sz="4" w:space="0" w:color="auto"/>
              <w:right w:val="single" w:sz="4" w:space="0" w:color="auto"/>
            </w:tcBorders>
            <w:shd w:val="clear" w:color="auto" w:fill="auto"/>
            <w:vAlign w:val="center"/>
          </w:tcPr>
          <w:p w14:paraId="40F59907" w14:textId="77777777" w:rsidR="00036041" w:rsidRPr="00FF48B4" w:rsidRDefault="00036041" w:rsidP="00036041">
            <w:pPr>
              <w:jc w:val="center"/>
            </w:pPr>
            <w:r>
              <w:t>0</w:t>
            </w:r>
          </w:p>
        </w:tc>
        <w:tc>
          <w:tcPr>
            <w:tcW w:w="1560" w:type="dxa"/>
            <w:tcBorders>
              <w:top w:val="single" w:sz="4" w:space="0" w:color="auto"/>
              <w:left w:val="single" w:sz="4" w:space="0" w:color="auto"/>
              <w:bottom w:val="single" w:sz="4" w:space="0" w:color="auto"/>
              <w:right w:val="single" w:sz="4" w:space="0" w:color="auto"/>
            </w:tcBorders>
            <w:vAlign w:val="center"/>
          </w:tcPr>
          <w:p w14:paraId="28FC7803" w14:textId="77777777" w:rsidR="00036041" w:rsidRPr="00FF48B4" w:rsidRDefault="00036041" w:rsidP="00036041">
            <w:pPr>
              <w:jc w:val="center"/>
            </w:pPr>
            <w:r w:rsidRPr="00FF48B4">
              <w:rPr>
                <w:rFonts w:ascii="Times New Roman" w:hAnsi="Times New Roman"/>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7894D617" w14:textId="77777777" w:rsidR="00036041" w:rsidRPr="00FF48B4" w:rsidRDefault="00036041" w:rsidP="00036041">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00E629BE" w14:textId="77777777" w:rsidR="00036041" w:rsidRPr="00FF48B4" w:rsidRDefault="00036041" w:rsidP="00036041">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18DC1B64" w14:textId="77777777" w:rsidR="00036041" w:rsidRPr="00FF48B4" w:rsidRDefault="00036041" w:rsidP="00036041">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4F139C1A" w14:textId="77777777" w:rsidR="00036041" w:rsidRPr="00FF48B4" w:rsidRDefault="00036041" w:rsidP="00036041">
            <w:pPr>
              <w:jc w:val="center"/>
            </w:pPr>
            <w:r>
              <w:t>0</w:t>
            </w:r>
          </w:p>
        </w:tc>
      </w:tr>
      <w:tr w:rsidR="00036041" w:rsidRPr="00FF48B4" w14:paraId="4608375C" w14:textId="77777777" w:rsidTr="005E2066">
        <w:trPr>
          <w:trHeight w:val="240"/>
        </w:trPr>
        <w:tc>
          <w:tcPr>
            <w:tcW w:w="666" w:type="dxa"/>
            <w:vMerge/>
            <w:tcBorders>
              <w:top w:val="single" w:sz="4" w:space="0" w:color="auto"/>
              <w:left w:val="single" w:sz="4" w:space="0" w:color="auto"/>
              <w:bottom w:val="single" w:sz="4" w:space="0" w:color="auto"/>
              <w:right w:val="nil"/>
            </w:tcBorders>
          </w:tcPr>
          <w:p w14:paraId="61B82A0D" w14:textId="77777777" w:rsidR="00036041" w:rsidRPr="00FF48B4" w:rsidRDefault="00036041" w:rsidP="00036041"/>
        </w:tc>
        <w:tc>
          <w:tcPr>
            <w:tcW w:w="1142" w:type="dxa"/>
            <w:vMerge/>
            <w:tcBorders>
              <w:top w:val="single" w:sz="4" w:space="0" w:color="auto"/>
              <w:left w:val="single" w:sz="4" w:space="0" w:color="auto"/>
              <w:bottom w:val="single" w:sz="4" w:space="0" w:color="auto"/>
              <w:right w:val="single" w:sz="4" w:space="0" w:color="auto"/>
            </w:tcBorders>
            <w:vAlign w:val="center"/>
          </w:tcPr>
          <w:p w14:paraId="7132130E" w14:textId="77777777" w:rsidR="00036041" w:rsidRPr="00FF48B4" w:rsidRDefault="00036041" w:rsidP="00036041"/>
        </w:tc>
        <w:tc>
          <w:tcPr>
            <w:tcW w:w="1843" w:type="dxa"/>
            <w:vMerge/>
            <w:tcBorders>
              <w:top w:val="single" w:sz="4" w:space="0" w:color="auto"/>
              <w:left w:val="nil"/>
              <w:bottom w:val="single" w:sz="4" w:space="0" w:color="auto"/>
              <w:right w:val="single" w:sz="4" w:space="0" w:color="auto"/>
            </w:tcBorders>
            <w:vAlign w:val="center"/>
          </w:tcPr>
          <w:p w14:paraId="2911F43A" w14:textId="77777777" w:rsidR="00036041" w:rsidRPr="00FF48B4" w:rsidRDefault="00036041" w:rsidP="00036041"/>
        </w:tc>
        <w:tc>
          <w:tcPr>
            <w:tcW w:w="1701" w:type="dxa"/>
            <w:tcBorders>
              <w:top w:val="single" w:sz="4" w:space="0" w:color="auto"/>
              <w:left w:val="single" w:sz="4" w:space="0" w:color="auto"/>
              <w:bottom w:val="single" w:sz="4" w:space="0" w:color="auto"/>
              <w:right w:val="single" w:sz="8" w:space="0" w:color="000000"/>
            </w:tcBorders>
            <w:shd w:val="clear" w:color="auto" w:fill="auto"/>
            <w:vAlign w:val="center"/>
          </w:tcPr>
          <w:p w14:paraId="30D31D87" w14:textId="77777777" w:rsidR="00036041" w:rsidRPr="00FF48B4" w:rsidRDefault="00036041" w:rsidP="00036041">
            <w:r w:rsidRPr="00FF48B4">
              <w:rPr>
                <w:rFonts w:ascii="Times New Roman" w:hAnsi="Times New Roman"/>
              </w:rPr>
              <w:t>Федеральный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2E209052" w14:textId="77777777" w:rsidR="00036041" w:rsidRPr="00FF48B4" w:rsidRDefault="00036041" w:rsidP="00036041">
            <w:pPr>
              <w:jc w:val="center"/>
            </w:pPr>
            <w:r>
              <w:t>0</w:t>
            </w:r>
          </w:p>
        </w:tc>
        <w:tc>
          <w:tcPr>
            <w:tcW w:w="1560" w:type="dxa"/>
            <w:tcBorders>
              <w:top w:val="single" w:sz="4" w:space="0" w:color="auto"/>
              <w:left w:val="single" w:sz="4" w:space="0" w:color="auto"/>
              <w:bottom w:val="single" w:sz="4" w:space="0" w:color="auto"/>
              <w:right w:val="single" w:sz="4" w:space="0" w:color="auto"/>
            </w:tcBorders>
            <w:vAlign w:val="center"/>
          </w:tcPr>
          <w:p w14:paraId="324D702F" w14:textId="77777777" w:rsidR="00036041" w:rsidRPr="00FF48B4" w:rsidRDefault="00036041" w:rsidP="00036041">
            <w:pPr>
              <w:jc w:val="center"/>
            </w:pPr>
            <w:r w:rsidRPr="00FF48B4">
              <w:rPr>
                <w:rFonts w:ascii="Times New Roman" w:hAnsi="Times New Roman"/>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5FD57F1C" w14:textId="77777777" w:rsidR="00036041" w:rsidRPr="00FF48B4" w:rsidRDefault="00036041" w:rsidP="00036041">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1C7A2C51" w14:textId="77777777" w:rsidR="00036041" w:rsidRPr="00FF48B4" w:rsidRDefault="00036041" w:rsidP="00036041">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1602DC6C" w14:textId="77777777" w:rsidR="00036041" w:rsidRPr="00FF48B4" w:rsidRDefault="00036041" w:rsidP="00036041">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06CEC92B" w14:textId="77777777" w:rsidR="00036041" w:rsidRPr="00FF48B4" w:rsidRDefault="00036041" w:rsidP="00036041">
            <w:pPr>
              <w:jc w:val="center"/>
            </w:pPr>
            <w:r>
              <w:t>0</w:t>
            </w:r>
          </w:p>
        </w:tc>
      </w:tr>
      <w:tr w:rsidR="00036041" w:rsidRPr="00FF48B4" w14:paraId="7962FA72" w14:textId="77777777" w:rsidTr="005E2066">
        <w:trPr>
          <w:trHeight w:val="240"/>
        </w:trPr>
        <w:tc>
          <w:tcPr>
            <w:tcW w:w="666" w:type="dxa"/>
            <w:vMerge/>
            <w:tcBorders>
              <w:top w:val="single" w:sz="4" w:space="0" w:color="auto"/>
              <w:left w:val="single" w:sz="4" w:space="0" w:color="auto"/>
              <w:bottom w:val="single" w:sz="4" w:space="0" w:color="auto"/>
              <w:right w:val="nil"/>
            </w:tcBorders>
          </w:tcPr>
          <w:p w14:paraId="44409BDD" w14:textId="77777777" w:rsidR="00036041" w:rsidRPr="00FF48B4" w:rsidRDefault="00036041" w:rsidP="00036041"/>
        </w:tc>
        <w:tc>
          <w:tcPr>
            <w:tcW w:w="1142" w:type="dxa"/>
            <w:vMerge/>
            <w:tcBorders>
              <w:top w:val="single" w:sz="4" w:space="0" w:color="auto"/>
              <w:left w:val="single" w:sz="4" w:space="0" w:color="auto"/>
              <w:bottom w:val="single" w:sz="4" w:space="0" w:color="auto"/>
              <w:right w:val="single" w:sz="4" w:space="0" w:color="auto"/>
            </w:tcBorders>
            <w:vAlign w:val="center"/>
          </w:tcPr>
          <w:p w14:paraId="7DA84626" w14:textId="77777777" w:rsidR="00036041" w:rsidRPr="00FF48B4" w:rsidRDefault="00036041" w:rsidP="00036041"/>
        </w:tc>
        <w:tc>
          <w:tcPr>
            <w:tcW w:w="1843" w:type="dxa"/>
            <w:vMerge/>
            <w:tcBorders>
              <w:top w:val="single" w:sz="4" w:space="0" w:color="auto"/>
              <w:left w:val="nil"/>
              <w:bottom w:val="single" w:sz="4" w:space="0" w:color="auto"/>
              <w:right w:val="single" w:sz="4" w:space="0" w:color="auto"/>
            </w:tcBorders>
            <w:vAlign w:val="center"/>
          </w:tcPr>
          <w:p w14:paraId="3B9809FB" w14:textId="77777777" w:rsidR="00036041" w:rsidRPr="00FF48B4" w:rsidRDefault="00036041" w:rsidP="00036041"/>
        </w:tc>
        <w:tc>
          <w:tcPr>
            <w:tcW w:w="1701" w:type="dxa"/>
            <w:tcBorders>
              <w:top w:val="single" w:sz="4" w:space="0" w:color="auto"/>
              <w:left w:val="single" w:sz="4" w:space="0" w:color="auto"/>
              <w:bottom w:val="single" w:sz="4" w:space="0" w:color="auto"/>
              <w:right w:val="single" w:sz="8" w:space="0" w:color="000000"/>
            </w:tcBorders>
            <w:shd w:val="clear" w:color="auto" w:fill="auto"/>
            <w:vAlign w:val="center"/>
          </w:tcPr>
          <w:p w14:paraId="52C3A47F" w14:textId="77777777" w:rsidR="00036041" w:rsidRPr="00FF48B4" w:rsidRDefault="00036041" w:rsidP="00036041">
            <w:r w:rsidRPr="00FF48B4">
              <w:rPr>
                <w:rFonts w:ascii="Times New Roman" w:hAnsi="Times New Roman"/>
              </w:rPr>
              <w:t>Областной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368A6C76" w14:textId="77777777" w:rsidR="00036041" w:rsidRPr="00FF48B4" w:rsidRDefault="00036041" w:rsidP="00036041">
            <w:pPr>
              <w:jc w:val="center"/>
            </w:pPr>
            <w:r>
              <w:t>0</w:t>
            </w:r>
          </w:p>
        </w:tc>
        <w:tc>
          <w:tcPr>
            <w:tcW w:w="1560" w:type="dxa"/>
            <w:tcBorders>
              <w:top w:val="single" w:sz="4" w:space="0" w:color="auto"/>
              <w:left w:val="single" w:sz="4" w:space="0" w:color="auto"/>
              <w:bottom w:val="single" w:sz="4" w:space="0" w:color="auto"/>
              <w:right w:val="single" w:sz="4" w:space="0" w:color="auto"/>
            </w:tcBorders>
            <w:vAlign w:val="center"/>
          </w:tcPr>
          <w:p w14:paraId="776FB9EA" w14:textId="77777777" w:rsidR="00036041" w:rsidRPr="00FF48B4" w:rsidRDefault="00036041" w:rsidP="00036041">
            <w:pPr>
              <w:jc w:val="center"/>
            </w:pPr>
            <w:r w:rsidRPr="00FF48B4">
              <w:rPr>
                <w:rFonts w:ascii="Times New Roman" w:hAnsi="Times New Roman"/>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143C380D" w14:textId="77777777" w:rsidR="00036041" w:rsidRPr="00FF48B4" w:rsidRDefault="00036041" w:rsidP="00036041">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653F0FE1" w14:textId="77777777" w:rsidR="00036041" w:rsidRPr="00FF48B4" w:rsidRDefault="00036041" w:rsidP="00036041">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3F511DAE" w14:textId="77777777" w:rsidR="00036041" w:rsidRPr="00FF48B4" w:rsidRDefault="00036041" w:rsidP="00036041">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25EC681D" w14:textId="77777777" w:rsidR="00036041" w:rsidRPr="00FF48B4" w:rsidRDefault="00036041" w:rsidP="00036041">
            <w:pPr>
              <w:jc w:val="center"/>
            </w:pPr>
            <w:r>
              <w:t>0</w:t>
            </w:r>
          </w:p>
        </w:tc>
      </w:tr>
      <w:tr w:rsidR="00036041" w:rsidRPr="00FF48B4" w14:paraId="7977EAE8" w14:textId="77777777" w:rsidTr="005E2066">
        <w:trPr>
          <w:trHeight w:val="240"/>
        </w:trPr>
        <w:tc>
          <w:tcPr>
            <w:tcW w:w="666" w:type="dxa"/>
            <w:vMerge/>
            <w:tcBorders>
              <w:top w:val="single" w:sz="4" w:space="0" w:color="auto"/>
              <w:left w:val="single" w:sz="4" w:space="0" w:color="auto"/>
              <w:bottom w:val="single" w:sz="4" w:space="0" w:color="auto"/>
              <w:right w:val="nil"/>
            </w:tcBorders>
          </w:tcPr>
          <w:p w14:paraId="652EE66A" w14:textId="77777777" w:rsidR="00036041" w:rsidRPr="00FF48B4" w:rsidRDefault="00036041" w:rsidP="00036041"/>
        </w:tc>
        <w:tc>
          <w:tcPr>
            <w:tcW w:w="1142" w:type="dxa"/>
            <w:vMerge/>
            <w:tcBorders>
              <w:top w:val="single" w:sz="4" w:space="0" w:color="auto"/>
              <w:left w:val="single" w:sz="4" w:space="0" w:color="auto"/>
              <w:bottom w:val="single" w:sz="4" w:space="0" w:color="auto"/>
              <w:right w:val="single" w:sz="4" w:space="0" w:color="auto"/>
            </w:tcBorders>
            <w:vAlign w:val="center"/>
          </w:tcPr>
          <w:p w14:paraId="534A6C37" w14:textId="77777777" w:rsidR="00036041" w:rsidRPr="00FF48B4" w:rsidRDefault="00036041" w:rsidP="00036041"/>
        </w:tc>
        <w:tc>
          <w:tcPr>
            <w:tcW w:w="1843" w:type="dxa"/>
            <w:vMerge/>
            <w:tcBorders>
              <w:top w:val="single" w:sz="4" w:space="0" w:color="auto"/>
              <w:left w:val="nil"/>
              <w:bottom w:val="single" w:sz="4" w:space="0" w:color="auto"/>
              <w:right w:val="single" w:sz="4" w:space="0" w:color="auto"/>
            </w:tcBorders>
            <w:vAlign w:val="center"/>
          </w:tcPr>
          <w:p w14:paraId="69264F8C" w14:textId="77777777" w:rsidR="00036041" w:rsidRPr="00FF48B4" w:rsidRDefault="00036041" w:rsidP="00036041"/>
        </w:tc>
        <w:tc>
          <w:tcPr>
            <w:tcW w:w="1701" w:type="dxa"/>
            <w:tcBorders>
              <w:top w:val="single" w:sz="4" w:space="0" w:color="auto"/>
              <w:left w:val="single" w:sz="4" w:space="0" w:color="auto"/>
              <w:bottom w:val="single" w:sz="4" w:space="0" w:color="auto"/>
              <w:right w:val="single" w:sz="8" w:space="0" w:color="000000"/>
            </w:tcBorders>
            <w:shd w:val="clear" w:color="auto" w:fill="auto"/>
            <w:vAlign w:val="center"/>
          </w:tcPr>
          <w:p w14:paraId="7DC69854" w14:textId="77777777" w:rsidR="00036041" w:rsidRPr="00FF48B4" w:rsidRDefault="00036041" w:rsidP="00036041">
            <w:r w:rsidRPr="00FF48B4">
              <w:rPr>
                <w:rFonts w:ascii="Times New Roman" w:hAnsi="Times New Roman"/>
              </w:rPr>
              <w:t>Местный бюджет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46CED2FD" w14:textId="77777777" w:rsidR="00036041" w:rsidRPr="00FF48B4" w:rsidRDefault="00036041" w:rsidP="00036041">
            <w:pPr>
              <w:jc w:val="center"/>
            </w:pPr>
            <w:r>
              <w:t>0</w:t>
            </w:r>
          </w:p>
        </w:tc>
        <w:tc>
          <w:tcPr>
            <w:tcW w:w="1560" w:type="dxa"/>
            <w:tcBorders>
              <w:top w:val="single" w:sz="4" w:space="0" w:color="auto"/>
              <w:left w:val="single" w:sz="4" w:space="0" w:color="auto"/>
              <w:bottom w:val="single" w:sz="4" w:space="0" w:color="auto"/>
              <w:right w:val="single" w:sz="4" w:space="0" w:color="auto"/>
            </w:tcBorders>
            <w:vAlign w:val="center"/>
          </w:tcPr>
          <w:p w14:paraId="07811326" w14:textId="77777777" w:rsidR="00036041" w:rsidRPr="00FF48B4" w:rsidRDefault="00036041" w:rsidP="00036041">
            <w:pPr>
              <w:jc w:val="center"/>
            </w:pPr>
            <w:r w:rsidRPr="00FF48B4">
              <w:rPr>
                <w:rFonts w:ascii="Times New Roman" w:hAnsi="Times New Roman"/>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7DC8471B" w14:textId="77777777" w:rsidR="00036041" w:rsidRPr="00FF48B4" w:rsidRDefault="00036041" w:rsidP="00036041">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075CE0C1" w14:textId="77777777" w:rsidR="00036041" w:rsidRPr="00FF48B4" w:rsidRDefault="00036041" w:rsidP="00036041">
            <w:pPr>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14:paraId="11270F07" w14:textId="77777777" w:rsidR="00036041" w:rsidRPr="00FF48B4" w:rsidRDefault="00036041" w:rsidP="00036041">
            <w:pPr>
              <w:jc w:val="center"/>
            </w:pPr>
            <w:r>
              <w:t>0,00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22783AE3" w14:textId="77777777" w:rsidR="00036041" w:rsidRPr="00FF48B4" w:rsidRDefault="00036041" w:rsidP="00036041">
            <w:pPr>
              <w:jc w:val="center"/>
            </w:pPr>
            <w:r>
              <w:t>0</w:t>
            </w:r>
          </w:p>
        </w:tc>
      </w:tr>
    </w:tbl>
    <w:p w14:paraId="087BBB53" w14:textId="77777777" w:rsidR="000A02AD" w:rsidRPr="00FF48B4" w:rsidRDefault="000A02AD" w:rsidP="000A02AD">
      <w:pPr>
        <w:rPr>
          <w:b/>
          <w:bCs/>
          <w:lang w:eastAsia="ru-RU" w:bidi="ar-SA"/>
        </w:rPr>
      </w:pPr>
    </w:p>
    <w:p w14:paraId="0DCE0824" w14:textId="77777777" w:rsidR="000A02AD" w:rsidRPr="00FF48B4" w:rsidRDefault="000A02AD" w:rsidP="000A02AD">
      <w:pPr>
        <w:rPr>
          <w:lang w:eastAsia="ru-RU" w:bidi="ar-SA"/>
        </w:rPr>
      </w:pPr>
    </w:p>
    <w:p w14:paraId="341B0E44" w14:textId="77777777" w:rsidR="008326A1" w:rsidRPr="00FF48B4" w:rsidRDefault="000A02AD" w:rsidP="00F4220D">
      <w:pPr>
        <w:tabs>
          <w:tab w:val="left" w:pos="6765"/>
        </w:tabs>
        <w:rPr>
          <w:lang w:eastAsia="ru-RU" w:bidi="ar-SA"/>
        </w:rPr>
      </w:pPr>
      <w:r w:rsidRPr="00FF48B4">
        <w:rPr>
          <w:lang w:eastAsia="ru-RU" w:bidi="ar-SA"/>
        </w:rPr>
        <w:tab/>
        <w:t>_______________</w:t>
      </w:r>
    </w:p>
    <w:p w14:paraId="0CFF2198" w14:textId="77777777" w:rsidR="00786D6A" w:rsidRDefault="00786D6A" w:rsidP="00B81C8A">
      <w:pPr>
        <w:tabs>
          <w:tab w:val="left" w:pos="5415"/>
        </w:tabs>
        <w:rPr>
          <w:rFonts w:ascii="Times New Roman" w:hAnsi="Times New Roman" w:cs="Times New Roman"/>
          <w:sz w:val="28"/>
          <w:lang w:eastAsia="ru-RU" w:bidi="ar-SA"/>
        </w:rPr>
      </w:pPr>
    </w:p>
    <w:p w14:paraId="32B8845C" w14:textId="77777777" w:rsidR="00C94D4F" w:rsidRDefault="00C94D4F" w:rsidP="00B81C8A">
      <w:pPr>
        <w:tabs>
          <w:tab w:val="left" w:pos="5415"/>
        </w:tabs>
        <w:rPr>
          <w:rFonts w:ascii="Times New Roman" w:hAnsi="Times New Roman" w:cs="Times New Roman"/>
          <w:sz w:val="28"/>
          <w:lang w:eastAsia="ru-RU" w:bidi="ar-SA"/>
        </w:rPr>
      </w:pPr>
    </w:p>
    <w:p w14:paraId="6BBA837A" w14:textId="77777777" w:rsidR="00C94D4F" w:rsidRDefault="00C94D4F" w:rsidP="00B81C8A">
      <w:pPr>
        <w:tabs>
          <w:tab w:val="left" w:pos="5415"/>
        </w:tabs>
        <w:rPr>
          <w:rFonts w:ascii="Times New Roman" w:hAnsi="Times New Roman" w:cs="Times New Roman"/>
          <w:sz w:val="28"/>
          <w:lang w:eastAsia="ru-RU" w:bidi="ar-SA"/>
        </w:rPr>
      </w:pPr>
    </w:p>
    <w:p w14:paraId="6D52D927" w14:textId="77777777" w:rsidR="00C94D4F" w:rsidRDefault="00C94D4F" w:rsidP="00B81C8A">
      <w:pPr>
        <w:tabs>
          <w:tab w:val="left" w:pos="5415"/>
        </w:tabs>
        <w:rPr>
          <w:rFonts w:ascii="Times New Roman" w:hAnsi="Times New Roman" w:cs="Times New Roman"/>
          <w:sz w:val="28"/>
          <w:lang w:eastAsia="ru-RU" w:bidi="ar-SA"/>
        </w:rPr>
      </w:pPr>
    </w:p>
    <w:p w14:paraId="1E61947F" w14:textId="77777777" w:rsidR="00C94D4F" w:rsidRDefault="00C94D4F" w:rsidP="00B81C8A">
      <w:pPr>
        <w:tabs>
          <w:tab w:val="left" w:pos="5415"/>
        </w:tabs>
        <w:rPr>
          <w:rFonts w:ascii="Times New Roman" w:hAnsi="Times New Roman" w:cs="Times New Roman"/>
          <w:sz w:val="28"/>
          <w:lang w:eastAsia="ru-RU" w:bidi="ar-SA"/>
        </w:rPr>
      </w:pPr>
    </w:p>
    <w:p w14:paraId="208A9232" w14:textId="77777777" w:rsidR="00C94D4F" w:rsidRDefault="00C94D4F" w:rsidP="00B81C8A">
      <w:pPr>
        <w:tabs>
          <w:tab w:val="left" w:pos="5415"/>
        </w:tabs>
        <w:rPr>
          <w:rFonts w:ascii="Times New Roman" w:hAnsi="Times New Roman" w:cs="Times New Roman"/>
          <w:sz w:val="28"/>
          <w:lang w:eastAsia="ru-RU" w:bidi="ar-SA"/>
        </w:rPr>
      </w:pPr>
    </w:p>
    <w:p w14:paraId="7F175BA1" w14:textId="77777777" w:rsidR="00C94D4F" w:rsidRDefault="00C94D4F" w:rsidP="00B81C8A">
      <w:pPr>
        <w:tabs>
          <w:tab w:val="left" w:pos="5415"/>
        </w:tabs>
        <w:rPr>
          <w:rFonts w:ascii="Times New Roman" w:hAnsi="Times New Roman" w:cs="Times New Roman"/>
          <w:sz w:val="28"/>
          <w:lang w:eastAsia="ru-RU" w:bidi="ar-SA"/>
        </w:rPr>
      </w:pPr>
    </w:p>
    <w:p w14:paraId="3E233D07" w14:textId="77777777" w:rsidR="00C94D4F" w:rsidRDefault="00C94D4F" w:rsidP="00B81C8A">
      <w:pPr>
        <w:tabs>
          <w:tab w:val="left" w:pos="5415"/>
        </w:tabs>
        <w:rPr>
          <w:rFonts w:ascii="Times New Roman" w:hAnsi="Times New Roman" w:cs="Times New Roman"/>
          <w:sz w:val="28"/>
          <w:lang w:eastAsia="ru-RU" w:bidi="ar-SA"/>
        </w:rPr>
      </w:pPr>
    </w:p>
    <w:p w14:paraId="68E91406" w14:textId="77777777" w:rsidR="00C94D4F" w:rsidRPr="00FF48B4" w:rsidRDefault="00C94D4F" w:rsidP="00C94D4F">
      <w:pPr>
        <w:tabs>
          <w:tab w:val="left" w:pos="5415"/>
        </w:tabs>
        <w:jc w:val="center"/>
        <w:rPr>
          <w:rFonts w:ascii="Times New Roman" w:hAnsi="Times New Roman" w:cs="Times New Roman"/>
          <w:sz w:val="28"/>
          <w:lang w:eastAsia="ru-RU" w:bidi="ar-SA"/>
        </w:rPr>
      </w:pPr>
      <w:r>
        <w:rPr>
          <w:rFonts w:ascii="Times New Roman" w:hAnsi="Times New Roman" w:cs="Times New Roman"/>
          <w:sz w:val="28"/>
          <w:lang w:eastAsia="ru-RU" w:bidi="ar-SA"/>
        </w:rPr>
        <w:t>_________</w:t>
      </w:r>
    </w:p>
    <w:sectPr w:rsidR="00C94D4F" w:rsidRPr="00FF48B4" w:rsidSect="00B81C8A">
      <w:pgSz w:w="16838" w:h="11906" w:orient="landscape"/>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9C886" w14:textId="77777777" w:rsidR="005E2066" w:rsidRDefault="005E2066">
      <w:r>
        <w:separator/>
      </w:r>
    </w:p>
  </w:endnote>
  <w:endnote w:type="continuationSeparator" w:id="0">
    <w:p w14:paraId="4C770E48" w14:textId="77777777" w:rsidR="005E2066" w:rsidRDefault="005E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D9AA6" w14:textId="77777777" w:rsidR="005E2066" w:rsidRDefault="005E2066">
    <w:r>
      <w:t xml:space="preserve"> </w:t>
    </w:r>
    <w:r>
      <w:tab/>
    </w: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80BEB" w14:textId="77777777" w:rsidR="005E2066" w:rsidRDefault="005E2066">
    <w:pPr>
      <w:spacing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E7495" w14:textId="77777777" w:rsidR="005E2066" w:rsidRDefault="005E2066">
      <w:r>
        <w:separator/>
      </w:r>
    </w:p>
  </w:footnote>
  <w:footnote w:type="continuationSeparator" w:id="0">
    <w:p w14:paraId="2C05B265" w14:textId="77777777" w:rsidR="005E2066" w:rsidRDefault="005E2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pStyle w:val="4"/>
      <w:suff w:val="nothing"/>
      <w:lvlText w:val="%1."/>
      <w:lvlJc w:val="left"/>
      <w:pPr>
        <w:tabs>
          <w:tab w:val="num" w:pos="0"/>
        </w:tabs>
        <w:ind w:left="0" w:firstLine="0"/>
      </w:pPr>
      <w:rPr>
        <w:rFonts w:ascii="Times New Roman" w:hAnsi="Times New Roman" w:cs="Times New Roman"/>
        <w:spacing w:val="-2"/>
        <w:sz w:val="28"/>
        <w:szCs w:val="28"/>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110" w:hanging="360"/>
      </w:pPr>
      <w:rPr>
        <w:rFonts w:ascii="Times New Roman" w:hAnsi="Times New Roman" w:cs="Times New Roman" w:hint="default"/>
        <w:spacing w:val="-2"/>
        <w:sz w:val="28"/>
        <w:szCs w:val="28"/>
      </w:rPr>
    </w:lvl>
  </w:abstractNum>
  <w:abstractNum w:abstractNumId="3" w15:restartNumberingAfterBreak="0">
    <w:nsid w:val="00000004"/>
    <w:multiLevelType w:val="multilevel"/>
    <w:tmpl w:val="00000004"/>
    <w:name w:val="WW8Num8"/>
    <w:lvl w:ilvl="0">
      <w:start w:val="1"/>
      <w:numFmt w:val="decimal"/>
      <w:lvlText w:val="%1)"/>
      <w:lvlJc w:val="left"/>
      <w:pPr>
        <w:tabs>
          <w:tab w:val="num" w:pos="0"/>
        </w:tabs>
        <w:ind w:left="1068" w:hanging="360"/>
      </w:pPr>
      <w:rPr>
        <w:sz w:val="26"/>
        <w:szCs w:val="26"/>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5"/>
    <w:multiLevelType w:val="multilevel"/>
    <w:tmpl w:val="00000005"/>
    <w:name w:val="WW8Num9"/>
    <w:lvl w:ilvl="0">
      <w:start w:val="1"/>
      <w:numFmt w:val="decimal"/>
      <w:lvlText w:val="%1)"/>
      <w:lvlJc w:val="left"/>
      <w:pPr>
        <w:tabs>
          <w:tab w:val="num" w:pos="0"/>
        </w:tabs>
        <w:ind w:left="720" w:hanging="360"/>
      </w:pPr>
      <w:rPr>
        <w:sz w:val="26"/>
        <w:szCs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8Num10"/>
    <w:lvl w:ilvl="0">
      <w:start w:val="1"/>
      <w:numFmt w:val="decimal"/>
      <w:lvlText w:val="%1)"/>
      <w:lvlJc w:val="left"/>
      <w:pPr>
        <w:tabs>
          <w:tab w:val="num" w:pos="0"/>
        </w:tabs>
        <w:ind w:left="1070" w:hanging="360"/>
      </w:pPr>
      <w:rPr>
        <w:sz w:val="26"/>
        <w:szCs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8Num11"/>
    <w:lvl w:ilvl="0">
      <w:start w:val="1"/>
      <w:numFmt w:val="decimal"/>
      <w:lvlText w:val="%1)"/>
      <w:lvlJc w:val="left"/>
      <w:pPr>
        <w:tabs>
          <w:tab w:val="num" w:pos="0"/>
        </w:tabs>
        <w:ind w:left="1211" w:hanging="360"/>
      </w:pPr>
      <w:rPr>
        <w:sz w:val="26"/>
        <w:szCs w:val="26"/>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7" w15:restartNumberingAfterBreak="0">
    <w:nsid w:val="01152CA3"/>
    <w:multiLevelType w:val="hybridMultilevel"/>
    <w:tmpl w:val="0D98DDBC"/>
    <w:lvl w:ilvl="0" w:tplc="CC266708">
      <w:start w:val="1"/>
      <w:numFmt w:val="decimal"/>
      <w:lvlText w:val="%1."/>
      <w:lvlJc w:val="left"/>
      <w:pPr>
        <w:ind w:left="1685" w:hanging="9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03917F68"/>
    <w:multiLevelType w:val="hybridMultilevel"/>
    <w:tmpl w:val="4EDEEE12"/>
    <w:lvl w:ilvl="0" w:tplc="6B5ACF98">
      <w:start w:val="1"/>
      <w:numFmt w:val="bullet"/>
      <w:lvlText w:val="-"/>
      <w:lvlJc w:val="left"/>
      <w:pPr>
        <w:ind w:left="169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9" w15:restartNumberingAfterBreak="0">
    <w:nsid w:val="0F3E0299"/>
    <w:multiLevelType w:val="hybridMultilevel"/>
    <w:tmpl w:val="CD0E1DBE"/>
    <w:lvl w:ilvl="0" w:tplc="862A64DC">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70EBE72">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340C66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760B15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628BC2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4AC913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3DE367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8866B3A">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C06A386">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 w15:restartNumberingAfterBreak="0">
    <w:nsid w:val="16F024CB"/>
    <w:multiLevelType w:val="multilevel"/>
    <w:tmpl w:val="54F47862"/>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1C536287"/>
    <w:multiLevelType w:val="hybridMultilevel"/>
    <w:tmpl w:val="0F36D258"/>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2" w15:restartNumberingAfterBreak="0">
    <w:nsid w:val="2BF46AD9"/>
    <w:multiLevelType w:val="hybridMultilevel"/>
    <w:tmpl w:val="8F7E7F2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DA71A90"/>
    <w:multiLevelType w:val="hybridMultilevel"/>
    <w:tmpl w:val="5770ECE0"/>
    <w:lvl w:ilvl="0" w:tplc="D0968704">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D70AE3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A226138">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6C01492">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634AF44">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9BCDFF8">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F66F10C">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F14B000">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D5CFF9C">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461E88"/>
    <w:multiLevelType w:val="hybridMultilevel"/>
    <w:tmpl w:val="15D86ACE"/>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076CE6"/>
    <w:multiLevelType w:val="hybridMultilevel"/>
    <w:tmpl w:val="0E7C1A4E"/>
    <w:lvl w:ilvl="0" w:tplc="6B5ACF9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D600394">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6E860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DDE2C7A">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F2FE32">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73E46A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0A6200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3B4D3AC">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ADC9378">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7" w15:restartNumberingAfterBreak="0">
    <w:nsid w:val="44F47E92"/>
    <w:multiLevelType w:val="hybridMultilevel"/>
    <w:tmpl w:val="F5080014"/>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8" w15:restartNumberingAfterBreak="0">
    <w:nsid w:val="46671620"/>
    <w:multiLevelType w:val="hybridMultilevel"/>
    <w:tmpl w:val="00A4DE16"/>
    <w:lvl w:ilvl="0" w:tplc="BA96A7D6">
      <w:start w:val="1"/>
      <w:numFmt w:val="decimal"/>
      <w:lvlText w:val="3.%1."/>
      <w:lvlJc w:val="left"/>
      <w:pPr>
        <w:ind w:left="1571"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9" w15:restartNumberingAfterBreak="0">
    <w:nsid w:val="4DC659AD"/>
    <w:multiLevelType w:val="hybridMultilevel"/>
    <w:tmpl w:val="0C8A7D1A"/>
    <w:lvl w:ilvl="0" w:tplc="6B5ACF98">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A362A1"/>
    <w:multiLevelType w:val="hybridMultilevel"/>
    <w:tmpl w:val="FC6A3AAC"/>
    <w:lvl w:ilvl="0" w:tplc="6B5ACF98">
      <w:start w:val="1"/>
      <w:numFmt w:val="bullet"/>
      <w:lvlText w:val="-"/>
      <w:lvlJc w:val="left"/>
      <w:pPr>
        <w:ind w:left="1713"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1" w15:restartNumberingAfterBreak="0">
    <w:nsid w:val="5AC5729A"/>
    <w:multiLevelType w:val="hybridMultilevel"/>
    <w:tmpl w:val="88A0D89C"/>
    <w:lvl w:ilvl="0" w:tplc="6B5ACF98">
      <w:start w:val="1"/>
      <w:numFmt w:val="bullet"/>
      <w:lvlText w:val="-"/>
      <w:lvlJc w:val="left"/>
      <w:pPr>
        <w:ind w:left="175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15:restartNumberingAfterBreak="0">
    <w:nsid w:val="5B8C5259"/>
    <w:multiLevelType w:val="hybridMultilevel"/>
    <w:tmpl w:val="D37E0B8A"/>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23" w15:restartNumberingAfterBreak="0">
    <w:nsid w:val="65C46A68"/>
    <w:multiLevelType w:val="hybridMultilevel"/>
    <w:tmpl w:val="FE525A88"/>
    <w:lvl w:ilvl="0" w:tplc="0419000F">
      <w:start w:val="1"/>
      <w:numFmt w:val="decimal"/>
      <w:lvlText w:val="%1."/>
      <w:lvlJc w:val="left"/>
      <w:pPr>
        <w:ind w:left="720" w:hanging="360"/>
      </w:pPr>
      <w:rPr>
        <w:rFonts w:cs="Times New Roman" w:hint="default"/>
      </w:rPr>
    </w:lvl>
    <w:lvl w:ilvl="1" w:tplc="D4042C46">
      <w:start w:val="1"/>
      <w:numFmt w:val="decimal"/>
      <w:lvlText w:val="2.%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93B4B0E"/>
    <w:multiLevelType w:val="hybridMultilevel"/>
    <w:tmpl w:val="BFE658B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3E4B45"/>
    <w:multiLevelType w:val="hybridMultilevel"/>
    <w:tmpl w:val="CA92EB98"/>
    <w:lvl w:ilvl="0" w:tplc="C578129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2C0CBE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0E6090">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11A5190">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022E4A">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CC29C4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8366D9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4928178">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4CAC2A0">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6" w15:restartNumberingAfterBreak="0">
    <w:nsid w:val="6CA70474"/>
    <w:multiLevelType w:val="hybridMultilevel"/>
    <w:tmpl w:val="28EE9342"/>
    <w:lvl w:ilvl="0" w:tplc="C73E1FA2">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7A80A4A">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53E9544">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FD85C0C">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EA2564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6F6EF66">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5C0852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BFA377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6B09CC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7" w15:restartNumberingAfterBreak="0">
    <w:nsid w:val="6E964411"/>
    <w:multiLevelType w:val="multilevel"/>
    <w:tmpl w:val="07A0D298"/>
    <w:lvl w:ilvl="0">
      <w:start w:val="4"/>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74B516FE"/>
    <w:multiLevelType w:val="hybridMultilevel"/>
    <w:tmpl w:val="6D3C2A5A"/>
    <w:lvl w:ilvl="0" w:tplc="6B5ACF98">
      <w:start w:val="1"/>
      <w:numFmt w:val="bullet"/>
      <w:lvlText w:val="-"/>
      <w:lvlJc w:val="left"/>
      <w:pPr>
        <w:ind w:left="1429"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F4A7F47"/>
    <w:multiLevelType w:val="hybridMultilevel"/>
    <w:tmpl w:val="9976B4F8"/>
    <w:lvl w:ilvl="0" w:tplc="2722A34E">
      <w:start w:val="5"/>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71211510">
    <w:abstractNumId w:val="0"/>
  </w:num>
  <w:num w:numId="2" w16cid:durableId="2050950917">
    <w:abstractNumId w:val="1"/>
  </w:num>
  <w:num w:numId="3" w16cid:durableId="1642464729">
    <w:abstractNumId w:val="14"/>
  </w:num>
  <w:num w:numId="4" w16cid:durableId="75254592">
    <w:abstractNumId w:val="13"/>
  </w:num>
  <w:num w:numId="5" w16cid:durableId="417559797">
    <w:abstractNumId w:val="16"/>
  </w:num>
  <w:num w:numId="6" w16cid:durableId="866985809">
    <w:abstractNumId w:val="25"/>
  </w:num>
  <w:num w:numId="7" w16cid:durableId="543323416">
    <w:abstractNumId w:val="9"/>
  </w:num>
  <w:num w:numId="8" w16cid:durableId="646785126">
    <w:abstractNumId w:val="26"/>
  </w:num>
  <w:num w:numId="9" w16cid:durableId="594635143">
    <w:abstractNumId w:val="19"/>
  </w:num>
  <w:num w:numId="10" w16cid:durableId="783043351">
    <w:abstractNumId w:val="8"/>
  </w:num>
  <w:num w:numId="11" w16cid:durableId="439296766">
    <w:abstractNumId w:val="20"/>
  </w:num>
  <w:num w:numId="12" w16cid:durableId="1400975632">
    <w:abstractNumId w:val="17"/>
  </w:num>
  <w:num w:numId="13" w16cid:durableId="2110737891">
    <w:abstractNumId w:val="11"/>
  </w:num>
  <w:num w:numId="14" w16cid:durableId="1272396093">
    <w:abstractNumId w:val="22"/>
  </w:num>
  <w:num w:numId="15" w16cid:durableId="1073432393">
    <w:abstractNumId w:val="10"/>
  </w:num>
  <w:num w:numId="16" w16cid:durableId="272396637">
    <w:abstractNumId w:val="27"/>
  </w:num>
  <w:num w:numId="17" w16cid:durableId="2007171168">
    <w:abstractNumId w:val="21"/>
  </w:num>
  <w:num w:numId="18" w16cid:durableId="740098217">
    <w:abstractNumId w:val="15"/>
  </w:num>
  <w:num w:numId="19" w16cid:durableId="2065443016">
    <w:abstractNumId w:val="28"/>
  </w:num>
  <w:num w:numId="20" w16cid:durableId="11268967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2605629">
    <w:abstractNumId w:val="7"/>
  </w:num>
  <w:num w:numId="22" w16cid:durableId="2087654309">
    <w:abstractNumId w:val="29"/>
  </w:num>
  <w:num w:numId="23" w16cid:durableId="1822307803">
    <w:abstractNumId w:val="24"/>
  </w:num>
  <w:num w:numId="24" w16cid:durableId="458770428">
    <w:abstractNumId w:val="12"/>
  </w:num>
  <w:num w:numId="25" w16cid:durableId="935987461">
    <w:abstractNumId w:val="23"/>
  </w:num>
  <w:num w:numId="26" w16cid:durableId="112342400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9E0E74"/>
    <w:rsid w:val="00002E88"/>
    <w:rsid w:val="0000387C"/>
    <w:rsid w:val="00007309"/>
    <w:rsid w:val="0001127F"/>
    <w:rsid w:val="000119EC"/>
    <w:rsid w:val="00027500"/>
    <w:rsid w:val="00036041"/>
    <w:rsid w:val="00047DD3"/>
    <w:rsid w:val="000515B4"/>
    <w:rsid w:val="0005301C"/>
    <w:rsid w:val="0006164D"/>
    <w:rsid w:val="00062D36"/>
    <w:rsid w:val="0006426C"/>
    <w:rsid w:val="000645BB"/>
    <w:rsid w:val="00064DB7"/>
    <w:rsid w:val="00087DE1"/>
    <w:rsid w:val="000923B8"/>
    <w:rsid w:val="000A02AD"/>
    <w:rsid w:val="000B08C9"/>
    <w:rsid w:val="000B2B45"/>
    <w:rsid w:val="000B3770"/>
    <w:rsid w:val="000B7B6B"/>
    <w:rsid w:val="000C3037"/>
    <w:rsid w:val="000C7625"/>
    <w:rsid w:val="000C7C53"/>
    <w:rsid w:val="000D1911"/>
    <w:rsid w:val="000D7922"/>
    <w:rsid w:val="000E5704"/>
    <w:rsid w:val="000E5999"/>
    <w:rsid w:val="000E7C01"/>
    <w:rsid w:val="000F311B"/>
    <w:rsid w:val="000F78A4"/>
    <w:rsid w:val="00112243"/>
    <w:rsid w:val="001203EE"/>
    <w:rsid w:val="001219AD"/>
    <w:rsid w:val="001379A1"/>
    <w:rsid w:val="00140A74"/>
    <w:rsid w:val="001778FA"/>
    <w:rsid w:val="00181819"/>
    <w:rsid w:val="00183558"/>
    <w:rsid w:val="00183B6E"/>
    <w:rsid w:val="00190E83"/>
    <w:rsid w:val="001A0643"/>
    <w:rsid w:val="001A28D2"/>
    <w:rsid w:val="001A4EB8"/>
    <w:rsid w:val="001B621D"/>
    <w:rsid w:val="001B69E0"/>
    <w:rsid w:val="001C5466"/>
    <w:rsid w:val="001C6C66"/>
    <w:rsid w:val="001C7F2C"/>
    <w:rsid w:val="001D0BD5"/>
    <w:rsid w:val="001D0C73"/>
    <w:rsid w:val="001D140D"/>
    <w:rsid w:val="001D1484"/>
    <w:rsid w:val="001D1A0C"/>
    <w:rsid w:val="001D2769"/>
    <w:rsid w:val="001D3AA8"/>
    <w:rsid w:val="001D40E9"/>
    <w:rsid w:val="001E54DA"/>
    <w:rsid w:val="001F203F"/>
    <w:rsid w:val="001F506E"/>
    <w:rsid w:val="001F737F"/>
    <w:rsid w:val="00202457"/>
    <w:rsid w:val="0020372B"/>
    <w:rsid w:val="00210F05"/>
    <w:rsid w:val="00233188"/>
    <w:rsid w:val="00237E95"/>
    <w:rsid w:val="00244053"/>
    <w:rsid w:val="00251D9E"/>
    <w:rsid w:val="00255352"/>
    <w:rsid w:val="00263E68"/>
    <w:rsid w:val="002642FB"/>
    <w:rsid w:val="00267EFE"/>
    <w:rsid w:val="00272A15"/>
    <w:rsid w:val="0027424F"/>
    <w:rsid w:val="00282BBE"/>
    <w:rsid w:val="002A72A0"/>
    <w:rsid w:val="002B5D4E"/>
    <w:rsid w:val="002C0AD2"/>
    <w:rsid w:val="002E67AA"/>
    <w:rsid w:val="002F31A2"/>
    <w:rsid w:val="002F7261"/>
    <w:rsid w:val="00304B0B"/>
    <w:rsid w:val="00310C29"/>
    <w:rsid w:val="00323019"/>
    <w:rsid w:val="00323CEB"/>
    <w:rsid w:val="0033299E"/>
    <w:rsid w:val="003364E3"/>
    <w:rsid w:val="0034719F"/>
    <w:rsid w:val="003607CC"/>
    <w:rsid w:val="00362101"/>
    <w:rsid w:val="00373E8E"/>
    <w:rsid w:val="00377225"/>
    <w:rsid w:val="003813C2"/>
    <w:rsid w:val="0039684C"/>
    <w:rsid w:val="003A39B5"/>
    <w:rsid w:val="003A6ED1"/>
    <w:rsid w:val="003A7BEA"/>
    <w:rsid w:val="003B2A01"/>
    <w:rsid w:val="003C6185"/>
    <w:rsid w:val="003C7659"/>
    <w:rsid w:val="003D1C5D"/>
    <w:rsid w:val="003D797B"/>
    <w:rsid w:val="003F62BC"/>
    <w:rsid w:val="003F66E6"/>
    <w:rsid w:val="0040766A"/>
    <w:rsid w:val="00410DFF"/>
    <w:rsid w:val="00413FF3"/>
    <w:rsid w:val="00423913"/>
    <w:rsid w:val="00423D96"/>
    <w:rsid w:val="004249DD"/>
    <w:rsid w:val="004272B1"/>
    <w:rsid w:val="004370FB"/>
    <w:rsid w:val="00443BDC"/>
    <w:rsid w:val="004619D6"/>
    <w:rsid w:val="00465960"/>
    <w:rsid w:val="004734A0"/>
    <w:rsid w:val="00477CCD"/>
    <w:rsid w:val="00494753"/>
    <w:rsid w:val="004A0CF6"/>
    <w:rsid w:val="004A73B3"/>
    <w:rsid w:val="004A78C7"/>
    <w:rsid w:val="004B0AD6"/>
    <w:rsid w:val="004B7364"/>
    <w:rsid w:val="004D0BDC"/>
    <w:rsid w:val="004D6687"/>
    <w:rsid w:val="004E0A82"/>
    <w:rsid w:val="004E605D"/>
    <w:rsid w:val="004F0A5B"/>
    <w:rsid w:val="004F1C89"/>
    <w:rsid w:val="0050354C"/>
    <w:rsid w:val="00506615"/>
    <w:rsid w:val="00514B83"/>
    <w:rsid w:val="00532884"/>
    <w:rsid w:val="0053513F"/>
    <w:rsid w:val="005358A3"/>
    <w:rsid w:val="005358C8"/>
    <w:rsid w:val="00545FF5"/>
    <w:rsid w:val="00562482"/>
    <w:rsid w:val="00576D09"/>
    <w:rsid w:val="0057731F"/>
    <w:rsid w:val="00577C9F"/>
    <w:rsid w:val="00583619"/>
    <w:rsid w:val="00591D6D"/>
    <w:rsid w:val="0059716B"/>
    <w:rsid w:val="005A1771"/>
    <w:rsid w:val="005B3532"/>
    <w:rsid w:val="005B3993"/>
    <w:rsid w:val="005B7F3A"/>
    <w:rsid w:val="005C36B8"/>
    <w:rsid w:val="005D3908"/>
    <w:rsid w:val="005E018A"/>
    <w:rsid w:val="005E159F"/>
    <w:rsid w:val="005E1B18"/>
    <w:rsid w:val="005E204A"/>
    <w:rsid w:val="005E2066"/>
    <w:rsid w:val="005E6205"/>
    <w:rsid w:val="005F5AF7"/>
    <w:rsid w:val="005F70BE"/>
    <w:rsid w:val="00605A22"/>
    <w:rsid w:val="00606FDD"/>
    <w:rsid w:val="00607F45"/>
    <w:rsid w:val="00614EBE"/>
    <w:rsid w:val="00615856"/>
    <w:rsid w:val="00615C71"/>
    <w:rsid w:val="00616CDF"/>
    <w:rsid w:val="0063541A"/>
    <w:rsid w:val="00642447"/>
    <w:rsid w:val="00644BBA"/>
    <w:rsid w:val="00654DCB"/>
    <w:rsid w:val="00663BF4"/>
    <w:rsid w:val="00663E1B"/>
    <w:rsid w:val="0067540A"/>
    <w:rsid w:val="0068048A"/>
    <w:rsid w:val="00686C97"/>
    <w:rsid w:val="00697346"/>
    <w:rsid w:val="006A0B86"/>
    <w:rsid w:val="006A72FD"/>
    <w:rsid w:val="006C0CFF"/>
    <w:rsid w:val="006C279C"/>
    <w:rsid w:val="006C7244"/>
    <w:rsid w:val="006D165A"/>
    <w:rsid w:val="006D606E"/>
    <w:rsid w:val="006D75C7"/>
    <w:rsid w:val="006E4DEE"/>
    <w:rsid w:val="006E68FE"/>
    <w:rsid w:val="006F0051"/>
    <w:rsid w:val="006F111F"/>
    <w:rsid w:val="006F1612"/>
    <w:rsid w:val="006F2580"/>
    <w:rsid w:val="006F3B31"/>
    <w:rsid w:val="007019E0"/>
    <w:rsid w:val="00702659"/>
    <w:rsid w:val="007050B0"/>
    <w:rsid w:val="00706EF6"/>
    <w:rsid w:val="00710627"/>
    <w:rsid w:val="00711086"/>
    <w:rsid w:val="007144ED"/>
    <w:rsid w:val="00724DA3"/>
    <w:rsid w:val="00735B10"/>
    <w:rsid w:val="0073714B"/>
    <w:rsid w:val="007401B0"/>
    <w:rsid w:val="007460EF"/>
    <w:rsid w:val="00757388"/>
    <w:rsid w:val="00767440"/>
    <w:rsid w:val="0077292C"/>
    <w:rsid w:val="00772A48"/>
    <w:rsid w:val="00775035"/>
    <w:rsid w:val="00776A05"/>
    <w:rsid w:val="0077744A"/>
    <w:rsid w:val="00786D6A"/>
    <w:rsid w:val="007A004F"/>
    <w:rsid w:val="007A20B4"/>
    <w:rsid w:val="007A72D9"/>
    <w:rsid w:val="007B2483"/>
    <w:rsid w:val="007B44E5"/>
    <w:rsid w:val="007B5260"/>
    <w:rsid w:val="007C3FFA"/>
    <w:rsid w:val="007D0623"/>
    <w:rsid w:val="007D7D84"/>
    <w:rsid w:val="007E3522"/>
    <w:rsid w:val="007E647F"/>
    <w:rsid w:val="007F159B"/>
    <w:rsid w:val="007F2D1D"/>
    <w:rsid w:val="00803F78"/>
    <w:rsid w:val="00804866"/>
    <w:rsid w:val="008104B6"/>
    <w:rsid w:val="00814BA3"/>
    <w:rsid w:val="008211DF"/>
    <w:rsid w:val="008326A1"/>
    <w:rsid w:val="008367CC"/>
    <w:rsid w:val="00840075"/>
    <w:rsid w:val="00843ED7"/>
    <w:rsid w:val="008471E5"/>
    <w:rsid w:val="008477EB"/>
    <w:rsid w:val="008477FA"/>
    <w:rsid w:val="00850C22"/>
    <w:rsid w:val="00861327"/>
    <w:rsid w:val="0086479C"/>
    <w:rsid w:val="008753C3"/>
    <w:rsid w:val="00875E20"/>
    <w:rsid w:val="00876BA1"/>
    <w:rsid w:val="00885576"/>
    <w:rsid w:val="008910D4"/>
    <w:rsid w:val="008926B4"/>
    <w:rsid w:val="008944ED"/>
    <w:rsid w:val="00896A89"/>
    <w:rsid w:val="008A066F"/>
    <w:rsid w:val="008A5A28"/>
    <w:rsid w:val="008A6956"/>
    <w:rsid w:val="008B565B"/>
    <w:rsid w:val="008C3654"/>
    <w:rsid w:val="008D0839"/>
    <w:rsid w:val="008D53F7"/>
    <w:rsid w:val="008D69F7"/>
    <w:rsid w:val="008E0F52"/>
    <w:rsid w:val="008E35A5"/>
    <w:rsid w:val="008E41F7"/>
    <w:rsid w:val="008F5271"/>
    <w:rsid w:val="0090733D"/>
    <w:rsid w:val="00912D42"/>
    <w:rsid w:val="00913AF1"/>
    <w:rsid w:val="00921DAC"/>
    <w:rsid w:val="009226FB"/>
    <w:rsid w:val="00922717"/>
    <w:rsid w:val="009228E8"/>
    <w:rsid w:val="009265FB"/>
    <w:rsid w:val="0093104C"/>
    <w:rsid w:val="009329CD"/>
    <w:rsid w:val="009333BB"/>
    <w:rsid w:val="009372AF"/>
    <w:rsid w:val="00946933"/>
    <w:rsid w:val="0095236C"/>
    <w:rsid w:val="00953736"/>
    <w:rsid w:val="00962421"/>
    <w:rsid w:val="00963D99"/>
    <w:rsid w:val="00967411"/>
    <w:rsid w:val="0098107D"/>
    <w:rsid w:val="0098224B"/>
    <w:rsid w:val="00982F1D"/>
    <w:rsid w:val="00987C8A"/>
    <w:rsid w:val="00997E48"/>
    <w:rsid w:val="009A0816"/>
    <w:rsid w:val="009B4199"/>
    <w:rsid w:val="009B6DB1"/>
    <w:rsid w:val="009D0278"/>
    <w:rsid w:val="009D151D"/>
    <w:rsid w:val="009D2459"/>
    <w:rsid w:val="009D774A"/>
    <w:rsid w:val="009E03B1"/>
    <w:rsid w:val="009E061C"/>
    <w:rsid w:val="009E0E74"/>
    <w:rsid w:val="00A039B9"/>
    <w:rsid w:val="00A1532E"/>
    <w:rsid w:val="00A30002"/>
    <w:rsid w:val="00A30D2D"/>
    <w:rsid w:val="00A4225E"/>
    <w:rsid w:val="00A4783E"/>
    <w:rsid w:val="00A517D4"/>
    <w:rsid w:val="00A67A1F"/>
    <w:rsid w:val="00A76429"/>
    <w:rsid w:val="00A82904"/>
    <w:rsid w:val="00A83540"/>
    <w:rsid w:val="00A87FBB"/>
    <w:rsid w:val="00A938CE"/>
    <w:rsid w:val="00A9434F"/>
    <w:rsid w:val="00AB607B"/>
    <w:rsid w:val="00AB64C5"/>
    <w:rsid w:val="00AB788B"/>
    <w:rsid w:val="00AC1ABE"/>
    <w:rsid w:val="00AC1C43"/>
    <w:rsid w:val="00AC31D3"/>
    <w:rsid w:val="00AD3053"/>
    <w:rsid w:val="00AD37E9"/>
    <w:rsid w:val="00AD5D22"/>
    <w:rsid w:val="00AF7EC5"/>
    <w:rsid w:val="00B10794"/>
    <w:rsid w:val="00B13270"/>
    <w:rsid w:val="00B24F7D"/>
    <w:rsid w:val="00B25DCE"/>
    <w:rsid w:val="00B3294C"/>
    <w:rsid w:val="00B32DA4"/>
    <w:rsid w:val="00B372E0"/>
    <w:rsid w:val="00B42505"/>
    <w:rsid w:val="00B60398"/>
    <w:rsid w:val="00B63BF7"/>
    <w:rsid w:val="00B81C8A"/>
    <w:rsid w:val="00B876B7"/>
    <w:rsid w:val="00B92844"/>
    <w:rsid w:val="00B93140"/>
    <w:rsid w:val="00B961EC"/>
    <w:rsid w:val="00B97A9A"/>
    <w:rsid w:val="00BA0A94"/>
    <w:rsid w:val="00BA1495"/>
    <w:rsid w:val="00BA599A"/>
    <w:rsid w:val="00BB7DDD"/>
    <w:rsid w:val="00BC2682"/>
    <w:rsid w:val="00BD0848"/>
    <w:rsid w:val="00BD101D"/>
    <w:rsid w:val="00BE04EB"/>
    <w:rsid w:val="00BE33F3"/>
    <w:rsid w:val="00BF3ACE"/>
    <w:rsid w:val="00C06A78"/>
    <w:rsid w:val="00C11ECF"/>
    <w:rsid w:val="00C20C29"/>
    <w:rsid w:val="00C2118C"/>
    <w:rsid w:val="00C232C2"/>
    <w:rsid w:val="00C406B3"/>
    <w:rsid w:val="00C54D13"/>
    <w:rsid w:val="00C73C8C"/>
    <w:rsid w:val="00C80478"/>
    <w:rsid w:val="00C86A9E"/>
    <w:rsid w:val="00C94D4F"/>
    <w:rsid w:val="00C9634D"/>
    <w:rsid w:val="00CA302C"/>
    <w:rsid w:val="00CA51BB"/>
    <w:rsid w:val="00CB2328"/>
    <w:rsid w:val="00CB519B"/>
    <w:rsid w:val="00CC0330"/>
    <w:rsid w:val="00CE48F3"/>
    <w:rsid w:val="00CE676C"/>
    <w:rsid w:val="00CF58C3"/>
    <w:rsid w:val="00D06C31"/>
    <w:rsid w:val="00D06FE4"/>
    <w:rsid w:val="00D140DD"/>
    <w:rsid w:val="00D161A7"/>
    <w:rsid w:val="00D17D9F"/>
    <w:rsid w:val="00D32E92"/>
    <w:rsid w:val="00D344AC"/>
    <w:rsid w:val="00D415FE"/>
    <w:rsid w:val="00D43518"/>
    <w:rsid w:val="00D50FB9"/>
    <w:rsid w:val="00D53934"/>
    <w:rsid w:val="00D57613"/>
    <w:rsid w:val="00D60143"/>
    <w:rsid w:val="00D6756E"/>
    <w:rsid w:val="00D677E3"/>
    <w:rsid w:val="00D7443A"/>
    <w:rsid w:val="00D77641"/>
    <w:rsid w:val="00D90F9C"/>
    <w:rsid w:val="00DA1AA3"/>
    <w:rsid w:val="00DA4581"/>
    <w:rsid w:val="00DA4686"/>
    <w:rsid w:val="00DB5181"/>
    <w:rsid w:val="00DC6934"/>
    <w:rsid w:val="00DC791E"/>
    <w:rsid w:val="00DD48D0"/>
    <w:rsid w:val="00DE2DE5"/>
    <w:rsid w:val="00DE3E6C"/>
    <w:rsid w:val="00DE6AAF"/>
    <w:rsid w:val="00E105AF"/>
    <w:rsid w:val="00E136C0"/>
    <w:rsid w:val="00E33F83"/>
    <w:rsid w:val="00E44E86"/>
    <w:rsid w:val="00E52DA1"/>
    <w:rsid w:val="00E620A6"/>
    <w:rsid w:val="00E73DE3"/>
    <w:rsid w:val="00E87C78"/>
    <w:rsid w:val="00EA0A40"/>
    <w:rsid w:val="00EA1F97"/>
    <w:rsid w:val="00EA47CD"/>
    <w:rsid w:val="00EB1DD3"/>
    <w:rsid w:val="00EB6D86"/>
    <w:rsid w:val="00EC2B98"/>
    <w:rsid w:val="00EE10E1"/>
    <w:rsid w:val="00EE2B67"/>
    <w:rsid w:val="00EF41EC"/>
    <w:rsid w:val="00EF61D8"/>
    <w:rsid w:val="00F27CF8"/>
    <w:rsid w:val="00F31529"/>
    <w:rsid w:val="00F341B8"/>
    <w:rsid w:val="00F35532"/>
    <w:rsid w:val="00F36290"/>
    <w:rsid w:val="00F4220D"/>
    <w:rsid w:val="00F52BD7"/>
    <w:rsid w:val="00F61BC6"/>
    <w:rsid w:val="00F70137"/>
    <w:rsid w:val="00F846B4"/>
    <w:rsid w:val="00FA6268"/>
    <w:rsid w:val="00FA7F3E"/>
    <w:rsid w:val="00FC07EE"/>
    <w:rsid w:val="00FC7543"/>
    <w:rsid w:val="00FD4794"/>
    <w:rsid w:val="00FD5C58"/>
    <w:rsid w:val="00FD7B14"/>
    <w:rsid w:val="00FD7CD6"/>
    <w:rsid w:val="00FE106C"/>
    <w:rsid w:val="00FF4054"/>
    <w:rsid w:val="00FF4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05B919C"/>
  <w15:docId w15:val="{8FAF670F-ACC6-4476-AD55-501F7E570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B31"/>
    <w:pPr>
      <w:widowControl w:val="0"/>
      <w:suppressAutoHyphens/>
    </w:pPr>
    <w:rPr>
      <w:rFonts w:ascii="Liberation Serif" w:eastAsia="Lucida Sans Unicode" w:hAnsi="Liberation Serif" w:cs="Mangal"/>
      <w:kern w:val="1"/>
      <w:sz w:val="24"/>
      <w:szCs w:val="24"/>
      <w:lang w:eastAsia="zh-CN" w:bidi="hi-IN"/>
    </w:rPr>
  </w:style>
  <w:style w:type="paragraph" w:styleId="1">
    <w:name w:val="heading 1"/>
    <w:basedOn w:val="10"/>
    <w:next w:val="a0"/>
    <w:link w:val="11"/>
    <w:uiPriority w:val="9"/>
    <w:qFormat/>
    <w:rsid w:val="00B25DCE"/>
    <w:pPr>
      <w:tabs>
        <w:tab w:val="left" w:pos="432"/>
      </w:tabs>
      <w:ind w:left="432" w:hanging="432"/>
      <w:outlineLvl w:val="0"/>
    </w:pPr>
    <w:rPr>
      <w:b/>
      <w:bCs/>
      <w:sz w:val="36"/>
      <w:szCs w:val="36"/>
    </w:rPr>
  </w:style>
  <w:style w:type="paragraph" w:styleId="2">
    <w:name w:val="heading 2"/>
    <w:basedOn w:val="10"/>
    <w:next w:val="a0"/>
    <w:link w:val="20"/>
    <w:qFormat/>
    <w:rsid w:val="00B25DCE"/>
    <w:pPr>
      <w:tabs>
        <w:tab w:val="left" w:pos="576"/>
      </w:tabs>
      <w:spacing w:before="200"/>
      <w:ind w:left="576" w:hanging="576"/>
      <w:outlineLvl w:val="1"/>
    </w:pPr>
    <w:rPr>
      <w:b/>
      <w:bCs/>
      <w:sz w:val="32"/>
      <w:szCs w:val="32"/>
    </w:rPr>
  </w:style>
  <w:style w:type="paragraph" w:styleId="3">
    <w:name w:val="heading 3"/>
    <w:aliases w:val="H3,&quot;Сапфир&quot;"/>
    <w:basedOn w:val="10"/>
    <w:next w:val="a0"/>
    <w:qFormat/>
    <w:rsid w:val="00B25DCE"/>
    <w:pPr>
      <w:tabs>
        <w:tab w:val="left" w:pos="720"/>
      </w:tabs>
      <w:spacing w:before="140"/>
      <w:ind w:left="720" w:hanging="720"/>
      <w:outlineLvl w:val="2"/>
    </w:pPr>
    <w:rPr>
      <w:b/>
      <w:bCs/>
    </w:rPr>
  </w:style>
  <w:style w:type="paragraph" w:styleId="4">
    <w:name w:val="heading 4"/>
    <w:basedOn w:val="a"/>
    <w:next w:val="a"/>
    <w:link w:val="40"/>
    <w:qFormat/>
    <w:rsid w:val="00B25DCE"/>
    <w:pPr>
      <w:keepNext/>
      <w:widowControl/>
      <w:numPr>
        <w:numId w:val="2"/>
      </w:numPr>
      <w:outlineLvl w:val="3"/>
    </w:pPr>
    <w:rPr>
      <w:rFonts w:ascii="Times New Roman" w:eastAsia="Times New Roman" w:hAnsi="Times New Roman" w:cs="Times New Roman"/>
      <w:sz w:val="28"/>
      <w:lang w:bidi="ar-SA"/>
    </w:rPr>
  </w:style>
  <w:style w:type="paragraph" w:styleId="5">
    <w:name w:val="heading 5"/>
    <w:basedOn w:val="a"/>
    <w:next w:val="a"/>
    <w:link w:val="50"/>
    <w:qFormat/>
    <w:rsid w:val="00B25DCE"/>
    <w:pPr>
      <w:keepNext/>
      <w:widowControl/>
      <w:tabs>
        <w:tab w:val="num" w:pos="0"/>
      </w:tabs>
      <w:jc w:val="center"/>
      <w:outlineLvl w:val="4"/>
    </w:pPr>
    <w:rPr>
      <w:rFonts w:ascii="Times New Roman" w:eastAsia="Times New Roman" w:hAnsi="Times New Roman" w:cs="Times New Roman"/>
      <w:sz w:val="28"/>
      <w:lang w:bidi="ar-SA"/>
    </w:rPr>
  </w:style>
  <w:style w:type="paragraph" w:styleId="6">
    <w:name w:val="heading 6"/>
    <w:aliases w:val="H6"/>
    <w:basedOn w:val="a"/>
    <w:next w:val="a"/>
    <w:link w:val="60"/>
    <w:qFormat/>
    <w:rsid w:val="00B25DCE"/>
    <w:pPr>
      <w:widowControl/>
      <w:numPr>
        <w:ilvl w:val="5"/>
        <w:numId w:val="1"/>
      </w:numPr>
      <w:suppressAutoHyphens w:val="0"/>
      <w:spacing w:before="240" w:after="60"/>
      <w:outlineLvl w:val="5"/>
    </w:pPr>
    <w:rPr>
      <w:rFonts w:ascii="Times New Roman" w:eastAsia="Times New Roman" w:hAnsi="Times New Roman" w:cs="Times New Roman"/>
      <w:b/>
      <w:bCs/>
      <w:sz w:val="22"/>
      <w:szCs w:val="22"/>
      <w:lang w:bidi="ar-SA"/>
    </w:rPr>
  </w:style>
  <w:style w:type="paragraph" w:styleId="7">
    <w:name w:val="heading 7"/>
    <w:basedOn w:val="a"/>
    <w:next w:val="a"/>
    <w:link w:val="70"/>
    <w:qFormat/>
    <w:rsid w:val="00B25DCE"/>
    <w:pPr>
      <w:widowControl/>
      <w:numPr>
        <w:ilvl w:val="6"/>
        <w:numId w:val="1"/>
      </w:numPr>
      <w:suppressAutoHyphens w:val="0"/>
      <w:spacing w:before="240" w:after="60"/>
      <w:outlineLvl w:val="6"/>
    </w:pPr>
    <w:rPr>
      <w:rFonts w:ascii="Times New Roman" w:eastAsia="Times New Roman" w:hAnsi="Times New Roman" w:cs="Times New Roman"/>
      <w:lang w:bidi="ar-SA"/>
    </w:rPr>
  </w:style>
  <w:style w:type="paragraph" w:styleId="8">
    <w:name w:val="heading 8"/>
    <w:basedOn w:val="a"/>
    <w:next w:val="a"/>
    <w:link w:val="80"/>
    <w:qFormat/>
    <w:rsid w:val="00B25DCE"/>
    <w:pPr>
      <w:widowControl/>
      <w:tabs>
        <w:tab w:val="left" w:pos="0"/>
      </w:tabs>
      <w:suppressAutoHyphens w:val="0"/>
      <w:spacing w:before="240" w:after="60"/>
      <w:ind w:left="5760" w:hanging="720"/>
      <w:jc w:val="both"/>
      <w:outlineLvl w:val="7"/>
    </w:pPr>
    <w:rPr>
      <w:rFonts w:ascii="PetersburgCTT" w:eastAsia="Calibri" w:hAnsi="PetersburgCTT" w:cs="Times New Roman"/>
      <w:i/>
      <w:sz w:val="22"/>
      <w:lang w:bidi="ar-SA"/>
    </w:rPr>
  </w:style>
  <w:style w:type="paragraph" w:styleId="9">
    <w:name w:val="heading 9"/>
    <w:basedOn w:val="a"/>
    <w:next w:val="a"/>
    <w:link w:val="90"/>
    <w:qFormat/>
    <w:rsid w:val="00B25DCE"/>
    <w:pPr>
      <w:widowControl/>
      <w:numPr>
        <w:ilvl w:val="8"/>
        <w:numId w:val="1"/>
      </w:numPr>
      <w:suppressAutoHyphens w:val="0"/>
      <w:spacing w:before="240" w:after="60"/>
      <w:outlineLvl w:val="8"/>
    </w:pPr>
    <w:rPr>
      <w:rFonts w:ascii="Arial" w:eastAsia="Times New Roman" w:hAnsi="Arial" w:cs="Arial"/>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25DCE"/>
  </w:style>
  <w:style w:type="character" w:customStyle="1" w:styleId="WW8Num1z1">
    <w:name w:val="WW8Num1z1"/>
    <w:rsid w:val="00B25DCE"/>
  </w:style>
  <w:style w:type="character" w:customStyle="1" w:styleId="WW8Num1z2">
    <w:name w:val="WW8Num1z2"/>
    <w:rsid w:val="00B25DCE"/>
  </w:style>
  <w:style w:type="character" w:customStyle="1" w:styleId="WW8Num1z3">
    <w:name w:val="WW8Num1z3"/>
    <w:rsid w:val="00B25DCE"/>
  </w:style>
  <w:style w:type="character" w:customStyle="1" w:styleId="WW8Num1z4">
    <w:name w:val="WW8Num1z4"/>
    <w:rsid w:val="00B25DCE"/>
  </w:style>
  <w:style w:type="character" w:customStyle="1" w:styleId="WW8Num1z5">
    <w:name w:val="WW8Num1z5"/>
    <w:rsid w:val="00B25DCE"/>
  </w:style>
  <w:style w:type="character" w:customStyle="1" w:styleId="WW8Num1z6">
    <w:name w:val="WW8Num1z6"/>
    <w:rsid w:val="00B25DCE"/>
  </w:style>
  <w:style w:type="character" w:customStyle="1" w:styleId="WW8Num1z7">
    <w:name w:val="WW8Num1z7"/>
    <w:rsid w:val="00B25DCE"/>
  </w:style>
  <w:style w:type="character" w:customStyle="1" w:styleId="WW8Num1z8">
    <w:name w:val="WW8Num1z8"/>
    <w:rsid w:val="00B25DCE"/>
  </w:style>
  <w:style w:type="character" w:customStyle="1" w:styleId="WW8Num2z0">
    <w:name w:val="WW8Num2z0"/>
    <w:rsid w:val="00B25DCE"/>
    <w:rPr>
      <w:rFonts w:ascii="Times New Roman" w:hAnsi="Times New Roman" w:cs="Times New Roman"/>
      <w:spacing w:val="-2"/>
      <w:sz w:val="28"/>
      <w:szCs w:val="28"/>
    </w:rPr>
  </w:style>
  <w:style w:type="character" w:customStyle="1" w:styleId="WW8Num2z1">
    <w:name w:val="WW8Num2z1"/>
    <w:rsid w:val="00B25DCE"/>
  </w:style>
  <w:style w:type="character" w:customStyle="1" w:styleId="WW8Num2z2">
    <w:name w:val="WW8Num2z2"/>
    <w:rsid w:val="00B25DCE"/>
  </w:style>
  <w:style w:type="character" w:customStyle="1" w:styleId="WW8Num2z3">
    <w:name w:val="WW8Num2z3"/>
    <w:rsid w:val="00B25DCE"/>
  </w:style>
  <w:style w:type="character" w:customStyle="1" w:styleId="WW8Num2z4">
    <w:name w:val="WW8Num2z4"/>
    <w:rsid w:val="00B25DCE"/>
  </w:style>
  <w:style w:type="character" w:customStyle="1" w:styleId="WW8Num2z5">
    <w:name w:val="WW8Num2z5"/>
    <w:rsid w:val="00B25DCE"/>
  </w:style>
  <w:style w:type="character" w:customStyle="1" w:styleId="WW8Num2z6">
    <w:name w:val="WW8Num2z6"/>
    <w:rsid w:val="00B25DCE"/>
  </w:style>
  <w:style w:type="character" w:customStyle="1" w:styleId="WW8Num2z7">
    <w:name w:val="WW8Num2z7"/>
    <w:rsid w:val="00B25DCE"/>
  </w:style>
  <w:style w:type="character" w:customStyle="1" w:styleId="WW8Num2z8">
    <w:name w:val="WW8Num2z8"/>
    <w:rsid w:val="00B25DCE"/>
  </w:style>
  <w:style w:type="character" w:customStyle="1" w:styleId="WW8Num3z0">
    <w:name w:val="WW8Num3z0"/>
    <w:rsid w:val="00B25DCE"/>
    <w:rPr>
      <w:rFonts w:ascii="Times New Roman" w:hAnsi="Times New Roman" w:cs="Times New Roman" w:hint="default"/>
      <w:spacing w:val="-2"/>
      <w:sz w:val="28"/>
      <w:szCs w:val="28"/>
    </w:rPr>
  </w:style>
  <w:style w:type="character" w:customStyle="1" w:styleId="30">
    <w:name w:val="Основной шрифт абзаца3"/>
    <w:rsid w:val="00B25DCE"/>
  </w:style>
  <w:style w:type="character" w:customStyle="1" w:styleId="WW8Num3z1">
    <w:name w:val="WW8Num3z1"/>
    <w:rsid w:val="00B25DCE"/>
  </w:style>
  <w:style w:type="character" w:customStyle="1" w:styleId="WW8Num3z2">
    <w:name w:val="WW8Num3z2"/>
    <w:rsid w:val="00B25DCE"/>
  </w:style>
  <w:style w:type="character" w:customStyle="1" w:styleId="WW8Num3z3">
    <w:name w:val="WW8Num3z3"/>
    <w:rsid w:val="00B25DCE"/>
  </w:style>
  <w:style w:type="character" w:customStyle="1" w:styleId="WW8Num3z4">
    <w:name w:val="WW8Num3z4"/>
    <w:rsid w:val="00B25DCE"/>
  </w:style>
  <w:style w:type="character" w:customStyle="1" w:styleId="WW8Num3z5">
    <w:name w:val="WW8Num3z5"/>
    <w:rsid w:val="00B25DCE"/>
  </w:style>
  <w:style w:type="character" w:customStyle="1" w:styleId="WW8Num3z6">
    <w:name w:val="WW8Num3z6"/>
    <w:rsid w:val="00B25DCE"/>
  </w:style>
  <w:style w:type="character" w:customStyle="1" w:styleId="WW8Num3z7">
    <w:name w:val="WW8Num3z7"/>
    <w:rsid w:val="00B25DCE"/>
  </w:style>
  <w:style w:type="character" w:customStyle="1" w:styleId="WW8Num3z8">
    <w:name w:val="WW8Num3z8"/>
    <w:rsid w:val="00B25DCE"/>
  </w:style>
  <w:style w:type="character" w:customStyle="1" w:styleId="WW8Num4z0">
    <w:name w:val="WW8Num4z0"/>
    <w:rsid w:val="00B25DCE"/>
    <w:rPr>
      <w:rFonts w:ascii="Times New Roman" w:hAnsi="Times New Roman" w:cs="Times New Roman"/>
      <w:spacing w:val="-2"/>
      <w:sz w:val="28"/>
      <w:szCs w:val="28"/>
    </w:rPr>
  </w:style>
  <w:style w:type="character" w:customStyle="1" w:styleId="WW8Num4z1">
    <w:name w:val="WW8Num4z1"/>
    <w:rsid w:val="00B25DCE"/>
  </w:style>
  <w:style w:type="character" w:customStyle="1" w:styleId="WW8Num4z2">
    <w:name w:val="WW8Num4z2"/>
    <w:rsid w:val="00B25DCE"/>
  </w:style>
  <w:style w:type="character" w:customStyle="1" w:styleId="WW8Num4z3">
    <w:name w:val="WW8Num4z3"/>
    <w:rsid w:val="00B25DCE"/>
  </w:style>
  <w:style w:type="character" w:customStyle="1" w:styleId="WW8Num4z4">
    <w:name w:val="WW8Num4z4"/>
    <w:rsid w:val="00B25DCE"/>
  </w:style>
  <w:style w:type="character" w:customStyle="1" w:styleId="WW8Num4z5">
    <w:name w:val="WW8Num4z5"/>
    <w:rsid w:val="00B25DCE"/>
  </w:style>
  <w:style w:type="character" w:customStyle="1" w:styleId="WW8Num4z6">
    <w:name w:val="WW8Num4z6"/>
    <w:rsid w:val="00B25DCE"/>
  </w:style>
  <w:style w:type="character" w:customStyle="1" w:styleId="WW8Num4z7">
    <w:name w:val="WW8Num4z7"/>
    <w:rsid w:val="00B25DCE"/>
  </w:style>
  <w:style w:type="character" w:customStyle="1" w:styleId="WW8Num4z8">
    <w:name w:val="WW8Num4z8"/>
    <w:rsid w:val="00B25DCE"/>
  </w:style>
  <w:style w:type="character" w:customStyle="1" w:styleId="WW8Num5z0">
    <w:name w:val="WW8Num5z0"/>
    <w:rsid w:val="00B25DCE"/>
    <w:rPr>
      <w:rFonts w:ascii="Times New Roman" w:hAnsi="Times New Roman" w:cs="Times New Roman"/>
      <w:spacing w:val="-2"/>
      <w:sz w:val="28"/>
      <w:szCs w:val="28"/>
    </w:rPr>
  </w:style>
  <w:style w:type="character" w:customStyle="1" w:styleId="WW8Num5z1">
    <w:name w:val="WW8Num5z1"/>
    <w:rsid w:val="00B25DCE"/>
  </w:style>
  <w:style w:type="character" w:customStyle="1" w:styleId="WW8Num5z2">
    <w:name w:val="WW8Num5z2"/>
    <w:rsid w:val="00B25DCE"/>
  </w:style>
  <w:style w:type="character" w:customStyle="1" w:styleId="WW8Num5z3">
    <w:name w:val="WW8Num5z3"/>
    <w:rsid w:val="00B25DCE"/>
  </w:style>
  <w:style w:type="character" w:customStyle="1" w:styleId="WW8Num5z4">
    <w:name w:val="WW8Num5z4"/>
    <w:rsid w:val="00B25DCE"/>
  </w:style>
  <w:style w:type="character" w:customStyle="1" w:styleId="WW8Num5z5">
    <w:name w:val="WW8Num5z5"/>
    <w:rsid w:val="00B25DCE"/>
  </w:style>
  <w:style w:type="character" w:customStyle="1" w:styleId="WW8Num5z6">
    <w:name w:val="WW8Num5z6"/>
    <w:rsid w:val="00B25DCE"/>
  </w:style>
  <w:style w:type="character" w:customStyle="1" w:styleId="WW8Num5z7">
    <w:name w:val="WW8Num5z7"/>
    <w:rsid w:val="00B25DCE"/>
  </w:style>
  <w:style w:type="character" w:customStyle="1" w:styleId="WW8Num5z8">
    <w:name w:val="WW8Num5z8"/>
    <w:rsid w:val="00B25DCE"/>
  </w:style>
  <w:style w:type="character" w:customStyle="1" w:styleId="WW8Num6z0">
    <w:name w:val="WW8Num6z0"/>
    <w:rsid w:val="00B25DCE"/>
    <w:rPr>
      <w:rFonts w:ascii="Times New Roman" w:hAnsi="Times New Roman" w:cs="Times New Roman"/>
      <w:spacing w:val="-2"/>
      <w:sz w:val="28"/>
      <w:szCs w:val="28"/>
    </w:rPr>
  </w:style>
  <w:style w:type="character" w:customStyle="1" w:styleId="WW8Num6z1">
    <w:name w:val="WW8Num6z1"/>
    <w:rsid w:val="00B25DCE"/>
  </w:style>
  <w:style w:type="character" w:customStyle="1" w:styleId="WW8Num6z2">
    <w:name w:val="WW8Num6z2"/>
    <w:rsid w:val="00B25DCE"/>
  </w:style>
  <w:style w:type="character" w:customStyle="1" w:styleId="WW8Num6z3">
    <w:name w:val="WW8Num6z3"/>
    <w:rsid w:val="00B25DCE"/>
  </w:style>
  <w:style w:type="character" w:customStyle="1" w:styleId="WW8Num6z4">
    <w:name w:val="WW8Num6z4"/>
    <w:rsid w:val="00B25DCE"/>
  </w:style>
  <w:style w:type="character" w:customStyle="1" w:styleId="WW8Num6z5">
    <w:name w:val="WW8Num6z5"/>
    <w:rsid w:val="00B25DCE"/>
  </w:style>
  <w:style w:type="character" w:customStyle="1" w:styleId="WW8Num6z6">
    <w:name w:val="WW8Num6z6"/>
    <w:rsid w:val="00B25DCE"/>
  </w:style>
  <w:style w:type="character" w:customStyle="1" w:styleId="WW8Num6z7">
    <w:name w:val="WW8Num6z7"/>
    <w:rsid w:val="00B25DCE"/>
  </w:style>
  <w:style w:type="character" w:customStyle="1" w:styleId="WW8Num6z8">
    <w:name w:val="WW8Num6z8"/>
    <w:rsid w:val="00B25DCE"/>
  </w:style>
  <w:style w:type="character" w:customStyle="1" w:styleId="WW8Num7z0">
    <w:name w:val="WW8Num7z0"/>
    <w:rsid w:val="00B25DCE"/>
    <w:rPr>
      <w:rFonts w:hint="default"/>
    </w:rPr>
  </w:style>
  <w:style w:type="character" w:customStyle="1" w:styleId="WW8Num7z1">
    <w:name w:val="WW8Num7z1"/>
    <w:rsid w:val="00B25DCE"/>
  </w:style>
  <w:style w:type="character" w:customStyle="1" w:styleId="WW8Num7z2">
    <w:name w:val="WW8Num7z2"/>
    <w:rsid w:val="00B25DCE"/>
  </w:style>
  <w:style w:type="character" w:customStyle="1" w:styleId="WW8Num7z3">
    <w:name w:val="WW8Num7z3"/>
    <w:rsid w:val="00B25DCE"/>
  </w:style>
  <w:style w:type="character" w:customStyle="1" w:styleId="WW8Num7z4">
    <w:name w:val="WW8Num7z4"/>
    <w:rsid w:val="00B25DCE"/>
  </w:style>
  <w:style w:type="character" w:customStyle="1" w:styleId="WW8Num7z5">
    <w:name w:val="WW8Num7z5"/>
    <w:rsid w:val="00B25DCE"/>
  </w:style>
  <w:style w:type="character" w:customStyle="1" w:styleId="WW8Num7z6">
    <w:name w:val="WW8Num7z6"/>
    <w:rsid w:val="00B25DCE"/>
  </w:style>
  <w:style w:type="character" w:customStyle="1" w:styleId="WW8Num7z7">
    <w:name w:val="WW8Num7z7"/>
    <w:rsid w:val="00B25DCE"/>
  </w:style>
  <w:style w:type="character" w:customStyle="1" w:styleId="WW8Num7z8">
    <w:name w:val="WW8Num7z8"/>
    <w:rsid w:val="00B25DCE"/>
  </w:style>
  <w:style w:type="character" w:customStyle="1" w:styleId="WW8Num8z0">
    <w:name w:val="WW8Num8z0"/>
    <w:rsid w:val="00B25DCE"/>
    <w:rPr>
      <w:rFonts w:hint="default"/>
    </w:rPr>
  </w:style>
  <w:style w:type="character" w:customStyle="1" w:styleId="WW8Num8z1">
    <w:name w:val="WW8Num8z1"/>
    <w:rsid w:val="00B25DCE"/>
  </w:style>
  <w:style w:type="character" w:customStyle="1" w:styleId="WW8Num8z2">
    <w:name w:val="WW8Num8z2"/>
    <w:rsid w:val="00B25DCE"/>
  </w:style>
  <w:style w:type="character" w:customStyle="1" w:styleId="WW8Num8z3">
    <w:name w:val="WW8Num8z3"/>
    <w:rsid w:val="00B25DCE"/>
  </w:style>
  <w:style w:type="character" w:customStyle="1" w:styleId="WW8Num8z4">
    <w:name w:val="WW8Num8z4"/>
    <w:rsid w:val="00B25DCE"/>
  </w:style>
  <w:style w:type="character" w:customStyle="1" w:styleId="WW8Num8z5">
    <w:name w:val="WW8Num8z5"/>
    <w:rsid w:val="00B25DCE"/>
  </w:style>
  <w:style w:type="character" w:customStyle="1" w:styleId="WW8Num8z6">
    <w:name w:val="WW8Num8z6"/>
    <w:rsid w:val="00B25DCE"/>
  </w:style>
  <w:style w:type="character" w:customStyle="1" w:styleId="WW8Num8z7">
    <w:name w:val="WW8Num8z7"/>
    <w:rsid w:val="00B25DCE"/>
  </w:style>
  <w:style w:type="character" w:customStyle="1" w:styleId="WW8Num8z8">
    <w:name w:val="WW8Num8z8"/>
    <w:rsid w:val="00B25DCE"/>
  </w:style>
  <w:style w:type="character" w:customStyle="1" w:styleId="WW8Num9z0">
    <w:name w:val="WW8Num9z0"/>
    <w:rsid w:val="00B25DCE"/>
    <w:rPr>
      <w:rFonts w:hint="default"/>
    </w:rPr>
  </w:style>
  <w:style w:type="character" w:customStyle="1" w:styleId="WW8Num9z1">
    <w:name w:val="WW8Num9z1"/>
    <w:rsid w:val="00B25DCE"/>
  </w:style>
  <w:style w:type="character" w:customStyle="1" w:styleId="WW8Num9z2">
    <w:name w:val="WW8Num9z2"/>
    <w:rsid w:val="00B25DCE"/>
  </w:style>
  <w:style w:type="character" w:customStyle="1" w:styleId="WW8Num9z3">
    <w:name w:val="WW8Num9z3"/>
    <w:rsid w:val="00B25DCE"/>
  </w:style>
  <w:style w:type="character" w:customStyle="1" w:styleId="WW8Num9z4">
    <w:name w:val="WW8Num9z4"/>
    <w:rsid w:val="00B25DCE"/>
  </w:style>
  <w:style w:type="character" w:customStyle="1" w:styleId="WW8Num9z5">
    <w:name w:val="WW8Num9z5"/>
    <w:rsid w:val="00B25DCE"/>
  </w:style>
  <w:style w:type="character" w:customStyle="1" w:styleId="WW8Num9z6">
    <w:name w:val="WW8Num9z6"/>
    <w:rsid w:val="00B25DCE"/>
  </w:style>
  <w:style w:type="character" w:customStyle="1" w:styleId="WW8Num9z7">
    <w:name w:val="WW8Num9z7"/>
    <w:rsid w:val="00B25DCE"/>
  </w:style>
  <w:style w:type="character" w:customStyle="1" w:styleId="WW8Num9z8">
    <w:name w:val="WW8Num9z8"/>
    <w:rsid w:val="00B25DCE"/>
  </w:style>
  <w:style w:type="character" w:customStyle="1" w:styleId="WW8Num10z0">
    <w:name w:val="WW8Num10z0"/>
    <w:rsid w:val="00B25DCE"/>
    <w:rPr>
      <w:rFonts w:hint="default"/>
    </w:rPr>
  </w:style>
  <w:style w:type="character" w:customStyle="1" w:styleId="WW8Num10z1">
    <w:name w:val="WW8Num10z1"/>
    <w:rsid w:val="00B25DCE"/>
  </w:style>
  <w:style w:type="character" w:customStyle="1" w:styleId="WW8Num10z2">
    <w:name w:val="WW8Num10z2"/>
    <w:rsid w:val="00B25DCE"/>
  </w:style>
  <w:style w:type="character" w:customStyle="1" w:styleId="WW8Num10z3">
    <w:name w:val="WW8Num10z3"/>
    <w:rsid w:val="00B25DCE"/>
  </w:style>
  <w:style w:type="character" w:customStyle="1" w:styleId="WW8Num10z4">
    <w:name w:val="WW8Num10z4"/>
    <w:rsid w:val="00B25DCE"/>
  </w:style>
  <w:style w:type="character" w:customStyle="1" w:styleId="WW8Num10z5">
    <w:name w:val="WW8Num10z5"/>
    <w:rsid w:val="00B25DCE"/>
  </w:style>
  <w:style w:type="character" w:customStyle="1" w:styleId="WW8Num10z6">
    <w:name w:val="WW8Num10z6"/>
    <w:rsid w:val="00B25DCE"/>
  </w:style>
  <w:style w:type="character" w:customStyle="1" w:styleId="WW8Num10z7">
    <w:name w:val="WW8Num10z7"/>
    <w:rsid w:val="00B25DCE"/>
  </w:style>
  <w:style w:type="character" w:customStyle="1" w:styleId="WW8Num10z8">
    <w:name w:val="WW8Num10z8"/>
    <w:rsid w:val="00B25DCE"/>
  </w:style>
  <w:style w:type="character" w:customStyle="1" w:styleId="WW8Num11z0">
    <w:name w:val="WW8Num11z0"/>
    <w:rsid w:val="00B25DCE"/>
    <w:rPr>
      <w:rFonts w:hint="default"/>
      <w:sz w:val="28"/>
    </w:rPr>
  </w:style>
  <w:style w:type="character" w:customStyle="1" w:styleId="WW8Num11z1">
    <w:name w:val="WW8Num11z1"/>
    <w:rsid w:val="00B25DCE"/>
  </w:style>
  <w:style w:type="character" w:customStyle="1" w:styleId="WW8Num11z2">
    <w:name w:val="WW8Num11z2"/>
    <w:rsid w:val="00B25DCE"/>
  </w:style>
  <w:style w:type="character" w:customStyle="1" w:styleId="WW8Num11z3">
    <w:name w:val="WW8Num11z3"/>
    <w:rsid w:val="00B25DCE"/>
  </w:style>
  <w:style w:type="character" w:customStyle="1" w:styleId="WW8Num11z4">
    <w:name w:val="WW8Num11z4"/>
    <w:rsid w:val="00B25DCE"/>
  </w:style>
  <w:style w:type="character" w:customStyle="1" w:styleId="WW8Num11z5">
    <w:name w:val="WW8Num11z5"/>
    <w:rsid w:val="00B25DCE"/>
  </w:style>
  <w:style w:type="character" w:customStyle="1" w:styleId="WW8Num11z6">
    <w:name w:val="WW8Num11z6"/>
    <w:rsid w:val="00B25DCE"/>
  </w:style>
  <w:style w:type="character" w:customStyle="1" w:styleId="WW8Num11z7">
    <w:name w:val="WW8Num11z7"/>
    <w:rsid w:val="00B25DCE"/>
  </w:style>
  <w:style w:type="character" w:customStyle="1" w:styleId="WW8Num11z8">
    <w:name w:val="WW8Num11z8"/>
    <w:rsid w:val="00B25DCE"/>
  </w:style>
  <w:style w:type="character" w:customStyle="1" w:styleId="WW8Num12z0">
    <w:name w:val="WW8Num12z0"/>
    <w:rsid w:val="00B25DCE"/>
    <w:rPr>
      <w:rFonts w:hint="default"/>
    </w:rPr>
  </w:style>
  <w:style w:type="character" w:customStyle="1" w:styleId="WW8Num12z1">
    <w:name w:val="WW8Num12z1"/>
    <w:rsid w:val="00B25DCE"/>
  </w:style>
  <w:style w:type="character" w:customStyle="1" w:styleId="WW8Num12z2">
    <w:name w:val="WW8Num12z2"/>
    <w:rsid w:val="00B25DCE"/>
  </w:style>
  <w:style w:type="character" w:customStyle="1" w:styleId="WW8Num12z3">
    <w:name w:val="WW8Num12z3"/>
    <w:rsid w:val="00B25DCE"/>
  </w:style>
  <w:style w:type="character" w:customStyle="1" w:styleId="WW8Num12z4">
    <w:name w:val="WW8Num12z4"/>
    <w:rsid w:val="00B25DCE"/>
  </w:style>
  <w:style w:type="character" w:customStyle="1" w:styleId="WW8Num12z5">
    <w:name w:val="WW8Num12z5"/>
    <w:rsid w:val="00B25DCE"/>
  </w:style>
  <w:style w:type="character" w:customStyle="1" w:styleId="WW8Num12z6">
    <w:name w:val="WW8Num12z6"/>
    <w:rsid w:val="00B25DCE"/>
  </w:style>
  <w:style w:type="character" w:customStyle="1" w:styleId="WW8Num12z7">
    <w:name w:val="WW8Num12z7"/>
    <w:rsid w:val="00B25DCE"/>
  </w:style>
  <w:style w:type="character" w:customStyle="1" w:styleId="WW8Num12z8">
    <w:name w:val="WW8Num12z8"/>
    <w:rsid w:val="00B25DCE"/>
  </w:style>
  <w:style w:type="character" w:customStyle="1" w:styleId="WW8Num13z0">
    <w:name w:val="WW8Num13z0"/>
    <w:rsid w:val="00B25DCE"/>
    <w:rPr>
      <w:rFonts w:hint="default"/>
    </w:rPr>
  </w:style>
  <w:style w:type="character" w:customStyle="1" w:styleId="WW8Num13z1">
    <w:name w:val="WW8Num13z1"/>
    <w:rsid w:val="00B25DCE"/>
  </w:style>
  <w:style w:type="character" w:customStyle="1" w:styleId="WW8Num13z2">
    <w:name w:val="WW8Num13z2"/>
    <w:rsid w:val="00B25DCE"/>
  </w:style>
  <w:style w:type="character" w:customStyle="1" w:styleId="WW8Num13z3">
    <w:name w:val="WW8Num13z3"/>
    <w:rsid w:val="00B25DCE"/>
  </w:style>
  <w:style w:type="character" w:customStyle="1" w:styleId="WW8Num13z4">
    <w:name w:val="WW8Num13z4"/>
    <w:rsid w:val="00B25DCE"/>
  </w:style>
  <w:style w:type="character" w:customStyle="1" w:styleId="WW8Num13z5">
    <w:name w:val="WW8Num13z5"/>
    <w:rsid w:val="00B25DCE"/>
  </w:style>
  <w:style w:type="character" w:customStyle="1" w:styleId="WW8Num13z6">
    <w:name w:val="WW8Num13z6"/>
    <w:rsid w:val="00B25DCE"/>
  </w:style>
  <w:style w:type="character" w:customStyle="1" w:styleId="WW8Num13z7">
    <w:name w:val="WW8Num13z7"/>
    <w:rsid w:val="00B25DCE"/>
  </w:style>
  <w:style w:type="character" w:customStyle="1" w:styleId="WW8Num13z8">
    <w:name w:val="WW8Num13z8"/>
    <w:rsid w:val="00B25DCE"/>
  </w:style>
  <w:style w:type="character" w:customStyle="1" w:styleId="WW8Num14z0">
    <w:name w:val="WW8Num14z0"/>
    <w:rsid w:val="00B25DCE"/>
    <w:rPr>
      <w:rFonts w:hint="default"/>
      <w:sz w:val="28"/>
    </w:rPr>
  </w:style>
  <w:style w:type="character" w:customStyle="1" w:styleId="WW8Num14z1">
    <w:name w:val="WW8Num14z1"/>
    <w:rsid w:val="00B25DCE"/>
  </w:style>
  <w:style w:type="character" w:customStyle="1" w:styleId="WW8Num14z2">
    <w:name w:val="WW8Num14z2"/>
    <w:rsid w:val="00B25DCE"/>
  </w:style>
  <w:style w:type="character" w:customStyle="1" w:styleId="WW8Num14z3">
    <w:name w:val="WW8Num14z3"/>
    <w:rsid w:val="00B25DCE"/>
  </w:style>
  <w:style w:type="character" w:customStyle="1" w:styleId="WW8Num14z4">
    <w:name w:val="WW8Num14z4"/>
    <w:rsid w:val="00B25DCE"/>
  </w:style>
  <w:style w:type="character" w:customStyle="1" w:styleId="WW8Num14z5">
    <w:name w:val="WW8Num14z5"/>
    <w:rsid w:val="00B25DCE"/>
  </w:style>
  <w:style w:type="character" w:customStyle="1" w:styleId="WW8Num14z6">
    <w:name w:val="WW8Num14z6"/>
    <w:rsid w:val="00B25DCE"/>
  </w:style>
  <w:style w:type="character" w:customStyle="1" w:styleId="WW8Num14z7">
    <w:name w:val="WW8Num14z7"/>
    <w:rsid w:val="00B25DCE"/>
  </w:style>
  <w:style w:type="character" w:customStyle="1" w:styleId="WW8Num14z8">
    <w:name w:val="WW8Num14z8"/>
    <w:rsid w:val="00B25DCE"/>
  </w:style>
  <w:style w:type="character" w:customStyle="1" w:styleId="WW8Num15z0">
    <w:name w:val="WW8Num15z0"/>
    <w:rsid w:val="00B25DCE"/>
    <w:rPr>
      <w:rFonts w:hint="default"/>
    </w:rPr>
  </w:style>
  <w:style w:type="character" w:customStyle="1" w:styleId="WW8Num15z1">
    <w:name w:val="WW8Num15z1"/>
    <w:rsid w:val="00B25DCE"/>
  </w:style>
  <w:style w:type="character" w:customStyle="1" w:styleId="WW8Num15z2">
    <w:name w:val="WW8Num15z2"/>
    <w:rsid w:val="00B25DCE"/>
  </w:style>
  <w:style w:type="character" w:customStyle="1" w:styleId="WW8Num15z3">
    <w:name w:val="WW8Num15z3"/>
    <w:rsid w:val="00B25DCE"/>
  </w:style>
  <w:style w:type="character" w:customStyle="1" w:styleId="WW8Num15z4">
    <w:name w:val="WW8Num15z4"/>
    <w:rsid w:val="00B25DCE"/>
  </w:style>
  <w:style w:type="character" w:customStyle="1" w:styleId="WW8Num15z5">
    <w:name w:val="WW8Num15z5"/>
    <w:rsid w:val="00B25DCE"/>
  </w:style>
  <w:style w:type="character" w:customStyle="1" w:styleId="WW8Num15z6">
    <w:name w:val="WW8Num15z6"/>
    <w:rsid w:val="00B25DCE"/>
  </w:style>
  <w:style w:type="character" w:customStyle="1" w:styleId="WW8Num15z7">
    <w:name w:val="WW8Num15z7"/>
    <w:rsid w:val="00B25DCE"/>
  </w:style>
  <w:style w:type="character" w:customStyle="1" w:styleId="WW8Num15z8">
    <w:name w:val="WW8Num15z8"/>
    <w:rsid w:val="00B25DCE"/>
  </w:style>
  <w:style w:type="character" w:customStyle="1" w:styleId="WW8Num16z0">
    <w:name w:val="WW8Num16z0"/>
    <w:rsid w:val="00B25DCE"/>
    <w:rPr>
      <w:rFonts w:hint="default"/>
    </w:rPr>
  </w:style>
  <w:style w:type="character" w:customStyle="1" w:styleId="WW8Num16z1">
    <w:name w:val="WW8Num16z1"/>
    <w:rsid w:val="00B25DCE"/>
  </w:style>
  <w:style w:type="character" w:customStyle="1" w:styleId="WW8Num16z2">
    <w:name w:val="WW8Num16z2"/>
    <w:rsid w:val="00B25DCE"/>
  </w:style>
  <w:style w:type="character" w:customStyle="1" w:styleId="WW8Num16z3">
    <w:name w:val="WW8Num16z3"/>
    <w:rsid w:val="00B25DCE"/>
  </w:style>
  <w:style w:type="character" w:customStyle="1" w:styleId="WW8Num16z4">
    <w:name w:val="WW8Num16z4"/>
    <w:rsid w:val="00B25DCE"/>
  </w:style>
  <w:style w:type="character" w:customStyle="1" w:styleId="WW8Num16z5">
    <w:name w:val="WW8Num16z5"/>
    <w:rsid w:val="00B25DCE"/>
  </w:style>
  <w:style w:type="character" w:customStyle="1" w:styleId="WW8Num16z6">
    <w:name w:val="WW8Num16z6"/>
    <w:rsid w:val="00B25DCE"/>
  </w:style>
  <w:style w:type="character" w:customStyle="1" w:styleId="WW8Num16z7">
    <w:name w:val="WW8Num16z7"/>
    <w:rsid w:val="00B25DCE"/>
  </w:style>
  <w:style w:type="character" w:customStyle="1" w:styleId="WW8Num16z8">
    <w:name w:val="WW8Num16z8"/>
    <w:rsid w:val="00B25DCE"/>
  </w:style>
  <w:style w:type="character" w:customStyle="1" w:styleId="WW8Num17z0">
    <w:name w:val="WW8Num17z0"/>
    <w:rsid w:val="00B25DCE"/>
    <w:rPr>
      <w:rFonts w:hint="default"/>
      <w:sz w:val="28"/>
    </w:rPr>
  </w:style>
  <w:style w:type="character" w:customStyle="1" w:styleId="WW8Num17z1">
    <w:name w:val="WW8Num17z1"/>
    <w:rsid w:val="00B25DCE"/>
  </w:style>
  <w:style w:type="character" w:customStyle="1" w:styleId="WW8Num17z2">
    <w:name w:val="WW8Num17z2"/>
    <w:rsid w:val="00B25DCE"/>
  </w:style>
  <w:style w:type="character" w:customStyle="1" w:styleId="WW8Num17z3">
    <w:name w:val="WW8Num17z3"/>
    <w:rsid w:val="00B25DCE"/>
  </w:style>
  <w:style w:type="character" w:customStyle="1" w:styleId="WW8Num17z4">
    <w:name w:val="WW8Num17z4"/>
    <w:rsid w:val="00B25DCE"/>
  </w:style>
  <w:style w:type="character" w:customStyle="1" w:styleId="WW8Num17z5">
    <w:name w:val="WW8Num17z5"/>
    <w:rsid w:val="00B25DCE"/>
  </w:style>
  <w:style w:type="character" w:customStyle="1" w:styleId="WW8Num17z6">
    <w:name w:val="WW8Num17z6"/>
    <w:rsid w:val="00B25DCE"/>
  </w:style>
  <w:style w:type="character" w:customStyle="1" w:styleId="WW8Num17z7">
    <w:name w:val="WW8Num17z7"/>
    <w:rsid w:val="00B25DCE"/>
  </w:style>
  <w:style w:type="character" w:customStyle="1" w:styleId="WW8Num17z8">
    <w:name w:val="WW8Num17z8"/>
    <w:rsid w:val="00B25DCE"/>
  </w:style>
  <w:style w:type="character" w:customStyle="1" w:styleId="WW8Num18z0">
    <w:name w:val="WW8Num18z0"/>
    <w:rsid w:val="00B25DCE"/>
    <w:rPr>
      <w:rFonts w:hint="default"/>
    </w:rPr>
  </w:style>
  <w:style w:type="character" w:customStyle="1" w:styleId="WW8Num18z1">
    <w:name w:val="WW8Num18z1"/>
    <w:rsid w:val="00B25DCE"/>
  </w:style>
  <w:style w:type="character" w:customStyle="1" w:styleId="WW8Num18z2">
    <w:name w:val="WW8Num18z2"/>
    <w:rsid w:val="00B25DCE"/>
  </w:style>
  <w:style w:type="character" w:customStyle="1" w:styleId="WW8Num18z3">
    <w:name w:val="WW8Num18z3"/>
    <w:rsid w:val="00B25DCE"/>
  </w:style>
  <w:style w:type="character" w:customStyle="1" w:styleId="WW8Num18z4">
    <w:name w:val="WW8Num18z4"/>
    <w:rsid w:val="00B25DCE"/>
  </w:style>
  <w:style w:type="character" w:customStyle="1" w:styleId="WW8Num18z5">
    <w:name w:val="WW8Num18z5"/>
    <w:rsid w:val="00B25DCE"/>
  </w:style>
  <w:style w:type="character" w:customStyle="1" w:styleId="WW8Num18z6">
    <w:name w:val="WW8Num18z6"/>
    <w:rsid w:val="00B25DCE"/>
  </w:style>
  <w:style w:type="character" w:customStyle="1" w:styleId="WW8Num18z7">
    <w:name w:val="WW8Num18z7"/>
    <w:rsid w:val="00B25DCE"/>
  </w:style>
  <w:style w:type="character" w:customStyle="1" w:styleId="WW8Num18z8">
    <w:name w:val="WW8Num18z8"/>
    <w:rsid w:val="00B25DCE"/>
  </w:style>
  <w:style w:type="character" w:customStyle="1" w:styleId="WW8Num19z0">
    <w:name w:val="WW8Num19z0"/>
    <w:rsid w:val="00B25DCE"/>
  </w:style>
  <w:style w:type="character" w:customStyle="1" w:styleId="WW8Num19z1">
    <w:name w:val="WW8Num19z1"/>
    <w:rsid w:val="00B25DCE"/>
  </w:style>
  <w:style w:type="character" w:customStyle="1" w:styleId="WW8Num19z2">
    <w:name w:val="WW8Num19z2"/>
    <w:rsid w:val="00B25DCE"/>
  </w:style>
  <w:style w:type="character" w:customStyle="1" w:styleId="WW8Num19z3">
    <w:name w:val="WW8Num19z3"/>
    <w:rsid w:val="00B25DCE"/>
  </w:style>
  <w:style w:type="character" w:customStyle="1" w:styleId="WW8Num19z4">
    <w:name w:val="WW8Num19z4"/>
    <w:rsid w:val="00B25DCE"/>
  </w:style>
  <w:style w:type="character" w:customStyle="1" w:styleId="WW8Num19z5">
    <w:name w:val="WW8Num19z5"/>
    <w:rsid w:val="00B25DCE"/>
  </w:style>
  <w:style w:type="character" w:customStyle="1" w:styleId="WW8Num19z6">
    <w:name w:val="WW8Num19z6"/>
    <w:rsid w:val="00B25DCE"/>
  </w:style>
  <w:style w:type="character" w:customStyle="1" w:styleId="WW8Num19z7">
    <w:name w:val="WW8Num19z7"/>
    <w:rsid w:val="00B25DCE"/>
  </w:style>
  <w:style w:type="character" w:customStyle="1" w:styleId="WW8Num19z8">
    <w:name w:val="WW8Num19z8"/>
    <w:rsid w:val="00B25DCE"/>
  </w:style>
  <w:style w:type="character" w:customStyle="1" w:styleId="WW8Num20z0">
    <w:name w:val="WW8Num20z0"/>
    <w:rsid w:val="00B25DCE"/>
    <w:rPr>
      <w:rFonts w:ascii="Times New Roman" w:hAnsi="Times New Roman" w:cs="Times New Roman" w:hint="default"/>
      <w:spacing w:val="-2"/>
      <w:sz w:val="28"/>
      <w:szCs w:val="28"/>
    </w:rPr>
  </w:style>
  <w:style w:type="character" w:customStyle="1" w:styleId="WW8Num20z1">
    <w:name w:val="WW8Num20z1"/>
    <w:rsid w:val="00B25DCE"/>
  </w:style>
  <w:style w:type="character" w:customStyle="1" w:styleId="WW8Num20z2">
    <w:name w:val="WW8Num20z2"/>
    <w:rsid w:val="00B25DCE"/>
  </w:style>
  <w:style w:type="character" w:customStyle="1" w:styleId="WW8Num20z3">
    <w:name w:val="WW8Num20z3"/>
    <w:rsid w:val="00B25DCE"/>
  </w:style>
  <w:style w:type="character" w:customStyle="1" w:styleId="WW8Num20z4">
    <w:name w:val="WW8Num20z4"/>
    <w:rsid w:val="00B25DCE"/>
  </w:style>
  <w:style w:type="character" w:customStyle="1" w:styleId="WW8Num20z5">
    <w:name w:val="WW8Num20z5"/>
    <w:rsid w:val="00B25DCE"/>
  </w:style>
  <w:style w:type="character" w:customStyle="1" w:styleId="WW8Num20z6">
    <w:name w:val="WW8Num20z6"/>
    <w:rsid w:val="00B25DCE"/>
  </w:style>
  <w:style w:type="character" w:customStyle="1" w:styleId="WW8Num20z7">
    <w:name w:val="WW8Num20z7"/>
    <w:rsid w:val="00B25DCE"/>
  </w:style>
  <w:style w:type="character" w:customStyle="1" w:styleId="WW8Num20z8">
    <w:name w:val="WW8Num20z8"/>
    <w:rsid w:val="00B25DCE"/>
  </w:style>
  <w:style w:type="character" w:customStyle="1" w:styleId="WW8Num21z0">
    <w:name w:val="WW8Num21z0"/>
    <w:rsid w:val="00B25DCE"/>
    <w:rPr>
      <w:rFonts w:hint="default"/>
    </w:rPr>
  </w:style>
  <w:style w:type="character" w:customStyle="1" w:styleId="WW8Num21z1">
    <w:name w:val="WW8Num21z1"/>
    <w:rsid w:val="00B25DCE"/>
  </w:style>
  <w:style w:type="character" w:customStyle="1" w:styleId="WW8Num21z2">
    <w:name w:val="WW8Num21z2"/>
    <w:rsid w:val="00B25DCE"/>
  </w:style>
  <w:style w:type="character" w:customStyle="1" w:styleId="WW8Num21z3">
    <w:name w:val="WW8Num21z3"/>
    <w:rsid w:val="00B25DCE"/>
  </w:style>
  <w:style w:type="character" w:customStyle="1" w:styleId="WW8Num21z4">
    <w:name w:val="WW8Num21z4"/>
    <w:rsid w:val="00B25DCE"/>
  </w:style>
  <w:style w:type="character" w:customStyle="1" w:styleId="WW8Num21z5">
    <w:name w:val="WW8Num21z5"/>
    <w:rsid w:val="00B25DCE"/>
  </w:style>
  <w:style w:type="character" w:customStyle="1" w:styleId="WW8Num21z6">
    <w:name w:val="WW8Num21z6"/>
    <w:rsid w:val="00B25DCE"/>
  </w:style>
  <w:style w:type="character" w:customStyle="1" w:styleId="WW8Num21z7">
    <w:name w:val="WW8Num21z7"/>
    <w:rsid w:val="00B25DCE"/>
  </w:style>
  <w:style w:type="character" w:customStyle="1" w:styleId="WW8Num21z8">
    <w:name w:val="WW8Num21z8"/>
    <w:rsid w:val="00B25DCE"/>
  </w:style>
  <w:style w:type="character" w:customStyle="1" w:styleId="WW8Num22z0">
    <w:name w:val="WW8Num22z0"/>
    <w:rsid w:val="00B25DCE"/>
    <w:rPr>
      <w:rFonts w:hint="default"/>
    </w:rPr>
  </w:style>
  <w:style w:type="character" w:customStyle="1" w:styleId="WW8Num22z1">
    <w:name w:val="WW8Num22z1"/>
    <w:rsid w:val="00B25DCE"/>
  </w:style>
  <w:style w:type="character" w:customStyle="1" w:styleId="WW8Num22z2">
    <w:name w:val="WW8Num22z2"/>
    <w:rsid w:val="00B25DCE"/>
  </w:style>
  <w:style w:type="character" w:customStyle="1" w:styleId="WW8Num22z3">
    <w:name w:val="WW8Num22z3"/>
    <w:rsid w:val="00B25DCE"/>
  </w:style>
  <w:style w:type="character" w:customStyle="1" w:styleId="WW8Num22z4">
    <w:name w:val="WW8Num22z4"/>
    <w:rsid w:val="00B25DCE"/>
  </w:style>
  <w:style w:type="character" w:customStyle="1" w:styleId="WW8Num22z5">
    <w:name w:val="WW8Num22z5"/>
    <w:rsid w:val="00B25DCE"/>
  </w:style>
  <w:style w:type="character" w:customStyle="1" w:styleId="WW8Num22z6">
    <w:name w:val="WW8Num22z6"/>
    <w:rsid w:val="00B25DCE"/>
  </w:style>
  <w:style w:type="character" w:customStyle="1" w:styleId="WW8Num22z7">
    <w:name w:val="WW8Num22z7"/>
    <w:rsid w:val="00B25DCE"/>
  </w:style>
  <w:style w:type="character" w:customStyle="1" w:styleId="WW8Num22z8">
    <w:name w:val="WW8Num22z8"/>
    <w:rsid w:val="00B25DCE"/>
  </w:style>
  <w:style w:type="character" w:customStyle="1" w:styleId="WW8Num23z0">
    <w:name w:val="WW8Num23z0"/>
    <w:rsid w:val="00B25DCE"/>
    <w:rPr>
      <w:rFonts w:hint="default"/>
    </w:rPr>
  </w:style>
  <w:style w:type="character" w:customStyle="1" w:styleId="WW8Num24z0">
    <w:name w:val="WW8Num24z0"/>
    <w:rsid w:val="00B25DCE"/>
    <w:rPr>
      <w:rFonts w:hint="default"/>
    </w:rPr>
  </w:style>
  <w:style w:type="character" w:customStyle="1" w:styleId="WW8Num24z1">
    <w:name w:val="WW8Num24z1"/>
    <w:rsid w:val="00B25DCE"/>
  </w:style>
  <w:style w:type="character" w:customStyle="1" w:styleId="WW8Num24z2">
    <w:name w:val="WW8Num24z2"/>
    <w:rsid w:val="00B25DCE"/>
  </w:style>
  <w:style w:type="character" w:customStyle="1" w:styleId="WW8Num24z3">
    <w:name w:val="WW8Num24z3"/>
    <w:rsid w:val="00B25DCE"/>
  </w:style>
  <w:style w:type="character" w:customStyle="1" w:styleId="WW8Num24z4">
    <w:name w:val="WW8Num24z4"/>
    <w:rsid w:val="00B25DCE"/>
  </w:style>
  <w:style w:type="character" w:customStyle="1" w:styleId="WW8Num24z5">
    <w:name w:val="WW8Num24z5"/>
    <w:rsid w:val="00B25DCE"/>
  </w:style>
  <w:style w:type="character" w:customStyle="1" w:styleId="WW8Num24z6">
    <w:name w:val="WW8Num24z6"/>
    <w:rsid w:val="00B25DCE"/>
  </w:style>
  <w:style w:type="character" w:customStyle="1" w:styleId="WW8Num24z7">
    <w:name w:val="WW8Num24z7"/>
    <w:rsid w:val="00B25DCE"/>
  </w:style>
  <w:style w:type="character" w:customStyle="1" w:styleId="WW8Num24z8">
    <w:name w:val="WW8Num24z8"/>
    <w:rsid w:val="00B25DCE"/>
  </w:style>
  <w:style w:type="character" w:customStyle="1" w:styleId="WW8Num25z0">
    <w:name w:val="WW8Num25z0"/>
    <w:rsid w:val="00B25DCE"/>
    <w:rPr>
      <w:rFonts w:hint="default"/>
    </w:rPr>
  </w:style>
  <w:style w:type="character" w:customStyle="1" w:styleId="WW8Num25z1">
    <w:name w:val="WW8Num25z1"/>
    <w:rsid w:val="00B25DCE"/>
  </w:style>
  <w:style w:type="character" w:customStyle="1" w:styleId="WW8Num25z2">
    <w:name w:val="WW8Num25z2"/>
    <w:rsid w:val="00B25DCE"/>
  </w:style>
  <w:style w:type="character" w:customStyle="1" w:styleId="WW8Num25z3">
    <w:name w:val="WW8Num25z3"/>
    <w:rsid w:val="00B25DCE"/>
  </w:style>
  <w:style w:type="character" w:customStyle="1" w:styleId="WW8Num25z4">
    <w:name w:val="WW8Num25z4"/>
    <w:rsid w:val="00B25DCE"/>
  </w:style>
  <w:style w:type="character" w:customStyle="1" w:styleId="WW8Num25z5">
    <w:name w:val="WW8Num25z5"/>
    <w:rsid w:val="00B25DCE"/>
  </w:style>
  <w:style w:type="character" w:customStyle="1" w:styleId="WW8Num25z6">
    <w:name w:val="WW8Num25z6"/>
    <w:rsid w:val="00B25DCE"/>
  </w:style>
  <w:style w:type="character" w:customStyle="1" w:styleId="WW8Num25z7">
    <w:name w:val="WW8Num25z7"/>
    <w:rsid w:val="00B25DCE"/>
  </w:style>
  <w:style w:type="character" w:customStyle="1" w:styleId="WW8Num25z8">
    <w:name w:val="WW8Num25z8"/>
    <w:rsid w:val="00B25DCE"/>
  </w:style>
  <w:style w:type="character" w:customStyle="1" w:styleId="WW8Num26z0">
    <w:name w:val="WW8Num26z0"/>
    <w:rsid w:val="00B25DCE"/>
    <w:rPr>
      <w:rFonts w:hint="default"/>
    </w:rPr>
  </w:style>
  <w:style w:type="character" w:customStyle="1" w:styleId="WW8Num26z1">
    <w:name w:val="WW8Num26z1"/>
    <w:rsid w:val="00B25DCE"/>
  </w:style>
  <w:style w:type="character" w:customStyle="1" w:styleId="WW8Num26z2">
    <w:name w:val="WW8Num26z2"/>
    <w:rsid w:val="00B25DCE"/>
  </w:style>
  <w:style w:type="character" w:customStyle="1" w:styleId="WW8Num26z3">
    <w:name w:val="WW8Num26z3"/>
    <w:rsid w:val="00B25DCE"/>
  </w:style>
  <w:style w:type="character" w:customStyle="1" w:styleId="WW8Num26z4">
    <w:name w:val="WW8Num26z4"/>
    <w:rsid w:val="00B25DCE"/>
  </w:style>
  <w:style w:type="character" w:customStyle="1" w:styleId="WW8Num26z5">
    <w:name w:val="WW8Num26z5"/>
    <w:rsid w:val="00B25DCE"/>
  </w:style>
  <w:style w:type="character" w:customStyle="1" w:styleId="WW8Num26z6">
    <w:name w:val="WW8Num26z6"/>
    <w:rsid w:val="00B25DCE"/>
  </w:style>
  <w:style w:type="character" w:customStyle="1" w:styleId="WW8Num26z7">
    <w:name w:val="WW8Num26z7"/>
    <w:rsid w:val="00B25DCE"/>
  </w:style>
  <w:style w:type="character" w:customStyle="1" w:styleId="WW8Num26z8">
    <w:name w:val="WW8Num26z8"/>
    <w:rsid w:val="00B25DCE"/>
  </w:style>
  <w:style w:type="character" w:customStyle="1" w:styleId="WW8Num27z0">
    <w:name w:val="WW8Num27z0"/>
    <w:rsid w:val="00B25DCE"/>
    <w:rPr>
      <w:rFonts w:hint="default"/>
      <w:sz w:val="28"/>
    </w:rPr>
  </w:style>
  <w:style w:type="character" w:customStyle="1" w:styleId="WW8Num27z1">
    <w:name w:val="WW8Num27z1"/>
    <w:rsid w:val="00B25DCE"/>
  </w:style>
  <w:style w:type="character" w:customStyle="1" w:styleId="WW8Num27z2">
    <w:name w:val="WW8Num27z2"/>
    <w:rsid w:val="00B25DCE"/>
  </w:style>
  <w:style w:type="character" w:customStyle="1" w:styleId="WW8Num27z3">
    <w:name w:val="WW8Num27z3"/>
    <w:rsid w:val="00B25DCE"/>
  </w:style>
  <w:style w:type="character" w:customStyle="1" w:styleId="WW8Num27z4">
    <w:name w:val="WW8Num27z4"/>
    <w:rsid w:val="00B25DCE"/>
  </w:style>
  <w:style w:type="character" w:customStyle="1" w:styleId="WW8Num27z5">
    <w:name w:val="WW8Num27z5"/>
    <w:rsid w:val="00B25DCE"/>
  </w:style>
  <w:style w:type="character" w:customStyle="1" w:styleId="WW8Num27z6">
    <w:name w:val="WW8Num27z6"/>
    <w:rsid w:val="00B25DCE"/>
  </w:style>
  <w:style w:type="character" w:customStyle="1" w:styleId="WW8Num27z7">
    <w:name w:val="WW8Num27z7"/>
    <w:rsid w:val="00B25DCE"/>
  </w:style>
  <w:style w:type="character" w:customStyle="1" w:styleId="WW8Num27z8">
    <w:name w:val="WW8Num27z8"/>
    <w:rsid w:val="00B25DCE"/>
  </w:style>
  <w:style w:type="character" w:customStyle="1" w:styleId="WW8Num28z0">
    <w:name w:val="WW8Num28z0"/>
    <w:rsid w:val="00B25DCE"/>
    <w:rPr>
      <w:rFonts w:hint="default"/>
    </w:rPr>
  </w:style>
  <w:style w:type="character" w:customStyle="1" w:styleId="WW8Num28z1">
    <w:name w:val="WW8Num28z1"/>
    <w:rsid w:val="00B25DCE"/>
  </w:style>
  <w:style w:type="character" w:customStyle="1" w:styleId="WW8Num28z2">
    <w:name w:val="WW8Num28z2"/>
    <w:rsid w:val="00B25DCE"/>
  </w:style>
  <w:style w:type="character" w:customStyle="1" w:styleId="WW8Num28z3">
    <w:name w:val="WW8Num28z3"/>
    <w:rsid w:val="00B25DCE"/>
  </w:style>
  <w:style w:type="character" w:customStyle="1" w:styleId="WW8Num28z4">
    <w:name w:val="WW8Num28z4"/>
    <w:rsid w:val="00B25DCE"/>
  </w:style>
  <w:style w:type="character" w:customStyle="1" w:styleId="WW8Num28z5">
    <w:name w:val="WW8Num28z5"/>
    <w:rsid w:val="00B25DCE"/>
  </w:style>
  <w:style w:type="character" w:customStyle="1" w:styleId="WW8Num28z6">
    <w:name w:val="WW8Num28z6"/>
    <w:rsid w:val="00B25DCE"/>
  </w:style>
  <w:style w:type="character" w:customStyle="1" w:styleId="WW8Num28z7">
    <w:name w:val="WW8Num28z7"/>
    <w:rsid w:val="00B25DCE"/>
  </w:style>
  <w:style w:type="character" w:customStyle="1" w:styleId="WW8Num28z8">
    <w:name w:val="WW8Num28z8"/>
    <w:rsid w:val="00B25DCE"/>
  </w:style>
  <w:style w:type="character" w:customStyle="1" w:styleId="WW8Num29z0">
    <w:name w:val="WW8Num29z0"/>
    <w:rsid w:val="00B25DCE"/>
    <w:rPr>
      <w:rFonts w:hint="default"/>
      <w:color w:val="000000"/>
    </w:rPr>
  </w:style>
  <w:style w:type="character" w:customStyle="1" w:styleId="WW8Num29z1">
    <w:name w:val="WW8Num29z1"/>
    <w:rsid w:val="00B25DCE"/>
  </w:style>
  <w:style w:type="character" w:customStyle="1" w:styleId="WW8Num29z2">
    <w:name w:val="WW8Num29z2"/>
    <w:rsid w:val="00B25DCE"/>
  </w:style>
  <w:style w:type="character" w:customStyle="1" w:styleId="WW8Num29z3">
    <w:name w:val="WW8Num29z3"/>
    <w:rsid w:val="00B25DCE"/>
  </w:style>
  <w:style w:type="character" w:customStyle="1" w:styleId="WW8Num29z4">
    <w:name w:val="WW8Num29z4"/>
    <w:rsid w:val="00B25DCE"/>
  </w:style>
  <w:style w:type="character" w:customStyle="1" w:styleId="WW8Num29z5">
    <w:name w:val="WW8Num29z5"/>
    <w:rsid w:val="00B25DCE"/>
  </w:style>
  <w:style w:type="character" w:customStyle="1" w:styleId="WW8Num29z6">
    <w:name w:val="WW8Num29z6"/>
    <w:rsid w:val="00B25DCE"/>
  </w:style>
  <w:style w:type="character" w:customStyle="1" w:styleId="WW8Num29z7">
    <w:name w:val="WW8Num29z7"/>
    <w:rsid w:val="00B25DCE"/>
  </w:style>
  <w:style w:type="character" w:customStyle="1" w:styleId="WW8Num29z8">
    <w:name w:val="WW8Num29z8"/>
    <w:rsid w:val="00B25DCE"/>
  </w:style>
  <w:style w:type="character" w:customStyle="1" w:styleId="21">
    <w:name w:val="Основной шрифт абзаца2"/>
    <w:rsid w:val="00B25DCE"/>
  </w:style>
  <w:style w:type="character" w:customStyle="1" w:styleId="12">
    <w:name w:val="Основной шрифт абзаца1"/>
    <w:qFormat/>
    <w:rsid w:val="00B25DCE"/>
  </w:style>
  <w:style w:type="character" w:customStyle="1" w:styleId="WWCharLFO4LVL1">
    <w:name w:val="WW_CharLFO4LVL1"/>
    <w:rsid w:val="00B25DCE"/>
    <w:rPr>
      <w:rFonts w:ascii="Times New Roman" w:hAnsi="Times New Roman" w:cs="Times New Roman"/>
      <w:spacing w:val="-2"/>
      <w:sz w:val="28"/>
      <w:szCs w:val="28"/>
    </w:rPr>
  </w:style>
  <w:style w:type="character" w:customStyle="1" w:styleId="a4">
    <w:name w:val="Символ нумерации"/>
    <w:rsid w:val="00B25DCE"/>
  </w:style>
  <w:style w:type="character" w:customStyle="1" w:styleId="WWCharLFO1LVL1">
    <w:name w:val="WW_CharLFO1LVL1"/>
    <w:rsid w:val="00B25DCE"/>
    <w:rPr>
      <w:rFonts w:ascii="Times New Roman" w:hAnsi="Times New Roman" w:cs="Times New Roman"/>
      <w:spacing w:val="-2"/>
      <w:sz w:val="28"/>
      <w:szCs w:val="28"/>
    </w:rPr>
  </w:style>
  <w:style w:type="character" w:customStyle="1" w:styleId="91">
    <w:name w:val="Знак Знак9"/>
    <w:rsid w:val="00B25DCE"/>
    <w:rPr>
      <w:rFonts w:ascii="Tahoma" w:eastAsia="Lucida Sans Unicode" w:hAnsi="Tahoma" w:cs="Mangal"/>
      <w:kern w:val="1"/>
      <w:sz w:val="16"/>
      <w:szCs w:val="14"/>
      <w:lang w:eastAsia="zh-CN" w:bidi="hi-IN"/>
    </w:rPr>
  </w:style>
  <w:style w:type="character" w:customStyle="1" w:styleId="17">
    <w:name w:val="Знак Знак17"/>
    <w:rsid w:val="00B25DCE"/>
    <w:rPr>
      <w:sz w:val="28"/>
      <w:szCs w:val="24"/>
    </w:rPr>
  </w:style>
  <w:style w:type="character" w:customStyle="1" w:styleId="16">
    <w:name w:val="Знак Знак16"/>
    <w:rsid w:val="00B25DCE"/>
    <w:rPr>
      <w:sz w:val="28"/>
      <w:szCs w:val="24"/>
    </w:rPr>
  </w:style>
  <w:style w:type="character" w:customStyle="1" w:styleId="H6">
    <w:name w:val="H6 Знак Знак"/>
    <w:rsid w:val="00B25DCE"/>
    <w:rPr>
      <w:b/>
      <w:bCs/>
      <w:sz w:val="22"/>
      <w:szCs w:val="22"/>
    </w:rPr>
  </w:style>
  <w:style w:type="character" w:customStyle="1" w:styleId="15">
    <w:name w:val="Знак Знак15"/>
    <w:rsid w:val="00B25DCE"/>
    <w:rPr>
      <w:sz w:val="24"/>
      <w:szCs w:val="24"/>
    </w:rPr>
  </w:style>
  <w:style w:type="character" w:customStyle="1" w:styleId="14">
    <w:name w:val="Знак Знак14"/>
    <w:rsid w:val="00B25DCE"/>
    <w:rPr>
      <w:rFonts w:ascii="PetersburgCTT" w:eastAsia="Calibri" w:hAnsi="PetersburgCTT" w:cs="PetersburgCTT"/>
      <w:i/>
      <w:sz w:val="22"/>
      <w:szCs w:val="24"/>
    </w:rPr>
  </w:style>
  <w:style w:type="character" w:customStyle="1" w:styleId="13">
    <w:name w:val="Знак Знак13"/>
    <w:rsid w:val="00B25DCE"/>
    <w:rPr>
      <w:rFonts w:ascii="Arial" w:hAnsi="Arial" w:cs="Arial"/>
      <w:sz w:val="22"/>
      <w:szCs w:val="22"/>
    </w:rPr>
  </w:style>
  <w:style w:type="character" w:customStyle="1" w:styleId="Absatz-Standardschriftart">
    <w:name w:val="Absatz-Standardschriftart"/>
    <w:rsid w:val="00B25DCE"/>
  </w:style>
  <w:style w:type="character" w:customStyle="1" w:styleId="WW-Absatz-Standardschriftart">
    <w:name w:val="WW-Absatz-Standardschriftart"/>
    <w:rsid w:val="00B25DCE"/>
  </w:style>
  <w:style w:type="character" w:customStyle="1" w:styleId="WW-Absatz-Standardschriftart1">
    <w:name w:val="WW-Absatz-Standardschriftart1"/>
    <w:rsid w:val="00B25DCE"/>
  </w:style>
  <w:style w:type="character" w:customStyle="1" w:styleId="WW-Absatz-Standardschriftart11">
    <w:name w:val="WW-Absatz-Standardschriftart11"/>
    <w:rsid w:val="00B25DCE"/>
  </w:style>
  <w:style w:type="character" w:customStyle="1" w:styleId="WW-Absatz-Standardschriftart111">
    <w:name w:val="WW-Absatz-Standardschriftart111"/>
    <w:rsid w:val="00B25DCE"/>
  </w:style>
  <w:style w:type="character" w:customStyle="1" w:styleId="WW-Absatz-Standardschriftart1111">
    <w:name w:val="WW-Absatz-Standardschriftart1111"/>
    <w:rsid w:val="00B25DCE"/>
  </w:style>
  <w:style w:type="character" w:customStyle="1" w:styleId="WW-Absatz-Standardschriftart11111">
    <w:name w:val="WW-Absatz-Standardschriftart11111"/>
    <w:rsid w:val="00B25DCE"/>
  </w:style>
  <w:style w:type="character" w:customStyle="1" w:styleId="WW8Num23z2">
    <w:name w:val="WW8Num23z2"/>
    <w:rsid w:val="00B25DCE"/>
    <w:rPr>
      <w:rFonts w:ascii="Wingdings" w:hAnsi="Wingdings" w:cs="Wingdings"/>
    </w:rPr>
  </w:style>
  <w:style w:type="character" w:customStyle="1" w:styleId="WW8Num23z3">
    <w:name w:val="WW8Num23z3"/>
    <w:rsid w:val="00B25DCE"/>
    <w:rPr>
      <w:rFonts w:ascii="Symbol" w:hAnsi="Symbol" w:cs="Symbol"/>
    </w:rPr>
  </w:style>
  <w:style w:type="character" w:customStyle="1" w:styleId="WW8Num23z4">
    <w:name w:val="WW8Num23z4"/>
    <w:rsid w:val="00B25DCE"/>
    <w:rPr>
      <w:rFonts w:ascii="Courier New" w:hAnsi="Courier New" w:cs="Courier New"/>
    </w:rPr>
  </w:style>
  <w:style w:type="character" w:customStyle="1" w:styleId="WW8Num30z0">
    <w:name w:val="WW8Num30z0"/>
    <w:rsid w:val="00B25DCE"/>
    <w:rPr>
      <w:rFonts w:ascii="Symbol" w:eastAsia="Times New Roman" w:hAnsi="Symbol" w:cs="Times New Roman"/>
    </w:rPr>
  </w:style>
  <w:style w:type="character" w:customStyle="1" w:styleId="WW8Num30z1">
    <w:name w:val="WW8Num30z1"/>
    <w:rsid w:val="00B25DCE"/>
    <w:rPr>
      <w:rFonts w:ascii="Courier New" w:hAnsi="Courier New" w:cs="Courier New"/>
    </w:rPr>
  </w:style>
  <w:style w:type="character" w:customStyle="1" w:styleId="WW8Num30z2">
    <w:name w:val="WW8Num30z2"/>
    <w:rsid w:val="00B25DCE"/>
    <w:rPr>
      <w:rFonts w:ascii="Wingdings" w:hAnsi="Wingdings" w:cs="Wingdings"/>
    </w:rPr>
  </w:style>
  <w:style w:type="character" w:customStyle="1" w:styleId="WW8Num30z3">
    <w:name w:val="WW8Num30z3"/>
    <w:rsid w:val="00B25DCE"/>
    <w:rPr>
      <w:rFonts w:ascii="Symbol" w:hAnsi="Symbol" w:cs="Symbol"/>
    </w:rPr>
  </w:style>
  <w:style w:type="character" w:customStyle="1" w:styleId="WW8Num32z0">
    <w:name w:val="WW8Num32z0"/>
    <w:rsid w:val="00B25DCE"/>
    <w:rPr>
      <w:rFonts w:ascii="Times New Roman" w:hAnsi="Times New Roman" w:cs="Times New Roman"/>
      <w:b/>
    </w:rPr>
  </w:style>
  <w:style w:type="character" w:customStyle="1" w:styleId="WW8Num33z0">
    <w:name w:val="WW8Num33z0"/>
    <w:rsid w:val="00B25DCE"/>
    <w:rPr>
      <w:rFonts w:ascii="Symbol" w:hAnsi="Symbol" w:cs="Symbol"/>
      <w:color w:val="000000"/>
    </w:rPr>
  </w:style>
  <w:style w:type="character" w:customStyle="1" w:styleId="WW8Num33z1">
    <w:name w:val="WW8Num33z1"/>
    <w:rsid w:val="00B25DCE"/>
    <w:rPr>
      <w:rFonts w:ascii="Courier New" w:hAnsi="Courier New" w:cs="Courier New"/>
    </w:rPr>
  </w:style>
  <w:style w:type="character" w:customStyle="1" w:styleId="WW8Num33z2">
    <w:name w:val="WW8Num33z2"/>
    <w:rsid w:val="00B25DCE"/>
    <w:rPr>
      <w:rFonts w:ascii="Wingdings" w:hAnsi="Wingdings" w:cs="Wingdings"/>
    </w:rPr>
  </w:style>
  <w:style w:type="character" w:customStyle="1" w:styleId="WW8Num33z3">
    <w:name w:val="WW8Num33z3"/>
    <w:rsid w:val="00B25DCE"/>
    <w:rPr>
      <w:rFonts w:ascii="Symbol" w:hAnsi="Symbol" w:cs="Symbol"/>
    </w:rPr>
  </w:style>
  <w:style w:type="character" w:customStyle="1" w:styleId="WW8Num34z0">
    <w:name w:val="WW8Num34z0"/>
    <w:rsid w:val="00B25DCE"/>
    <w:rPr>
      <w:rFonts w:ascii="Symbol" w:hAnsi="Symbol" w:cs="Symbol"/>
    </w:rPr>
  </w:style>
  <w:style w:type="character" w:customStyle="1" w:styleId="WW8Num38z0">
    <w:name w:val="WW8Num38z0"/>
    <w:rsid w:val="00B25DCE"/>
    <w:rPr>
      <w:rFonts w:ascii="Symbol" w:hAnsi="Symbol" w:cs="Symbol"/>
      <w:color w:val="000000"/>
    </w:rPr>
  </w:style>
  <w:style w:type="character" w:customStyle="1" w:styleId="WW8Num38z1">
    <w:name w:val="WW8Num38z1"/>
    <w:rsid w:val="00B25DCE"/>
    <w:rPr>
      <w:rFonts w:ascii="Courier New" w:hAnsi="Courier New" w:cs="Courier New"/>
    </w:rPr>
  </w:style>
  <w:style w:type="character" w:customStyle="1" w:styleId="WW8Num38z2">
    <w:name w:val="WW8Num38z2"/>
    <w:rsid w:val="00B25DCE"/>
    <w:rPr>
      <w:rFonts w:ascii="Wingdings" w:hAnsi="Wingdings" w:cs="Wingdings"/>
    </w:rPr>
  </w:style>
  <w:style w:type="character" w:customStyle="1" w:styleId="WW8Num38z3">
    <w:name w:val="WW8Num38z3"/>
    <w:rsid w:val="00B25DCE"/>
    <w:rPr>
      <w:rFonts w:ascii="Symbol" w:hAnsi="Symbol" w:cs="Symbol"/>
    </w:rPr>
  </w:style>
  <w:style w:type="character" w:customStyle="1" w:styleId="WW8Num39z0">
    <w:name w:val="WW8Num39z0"/>
    <w:rsid w:val="00B25DCE"/>
    <w:rPr>
      <w:rFonts w:ascii="Symbol" w:hAnsi="Symbol" w:cs="Symbol"/>
      <w:sz w:val="24"/>
      <w:szCs w:val="24"/>
    </w:rPr>
  </w:style>
  <w:style w:type="character" w:customStyle="1" w:styleId="WW8Num39z1">
    <w:name w:val="WW8Num39z1"/>
    <w:rsid w:val="00B25DCE"/>
    <w:rPr>
      <w:rFonts w:ascii="Courier New" w:hAnsi="Courier New" w:cs="Courier New"/>
    </w:rPr>
  </w:style>
  <w:style w:type="character" w:customStyle="1" w:styleId="WW8Num39z2">
    <w:name w:val="WW8Num39z2"/>
    <w:rsid w:val="00B25DCE"/>
    <w:rPr>
      <w:rFonts w:ascii="Wingdings" w:hAnsi="Wingdings" w:cs="Wingdings"/>
    </w:rPr>
  </w:style>
  <w:style w:type="character" w:customStyle="1" w:styleId="WW8Num39z3">
    <w:name w:val="WW8Num39z3"/>
    <w:rsid w:val="00B25DCE"/>
    <w:rPr>
      <w:rFonts w:ascii="Symbol" w:hAnsi="Symbol" w:cs="Symbol"/>
    </w:rPr>
  </w:style>
  <w:style w:type="character" w:customStyle="1" w:styleId="WW8Num41z0">
    <w:name w:val="WW8Num41z0"/>
    <w:rsid w:val="00B25DCE"/>
    <w:rPr>
      <w:rFonts w:ascii="Symbol" w:hAnsi="Symbol" w:cs="Symbol"/>
    </w:rPr>
  </w:style>
  <w:style w:type="character" w:customStyle="1" w:styleId="WW8Num41z1">
    <w:name w:val="WW8Num41z1"/>
    <w:rsid w:val="00B25DCE"/>
    <w:rPr>
      <w:rFonts w:ascii="Courier New" w:hAnsi="Courier New" w:cs="Courier New"/>
    </w:rPr>
  </w:style>
  <w:style w:type="character" w:customStyle="1" w:styleId="WW8Num41z2">
    <w:name w:val="WW8Num41z2"/>
    <w:rsid w:val="00B25DCE"/>
    <w:rPr>
      <w:rFonts w:ascii="Wingdings" w:hAnsi="Wingdings" w:cs="Wingdings"/>
    </w:rPr>
  </w:style>
  <w:style w:type="character" w:customStyle="1" w:styleId="WW8Num42z0">
    <w:name w:val="WW8Num42z0"/>
    <w:rsid w:val="00B25DCE"/>
    <w:rPr>
      <w:rFonts w:ascii="Symbol" w:hAnsi="Symbol" w:cs="Symbol"/>
    </w:rPr>
  </w:style>
  <w:style w:type="character" w:customStyle="1" w:styleId="WW8Num42z2">
    <w:name w:val="WW8Num42z2"/>
    <w:rsid w:val="00B25DCE"/>
    <w:rPr>
      <w:rFonts w:ascii="Wingdings" w:hAnsi="Wingdings" w:cs="Wingdings"/>
    </w:rPr>
  </w:style>
  <w:style w:type="character" w:customStyle="1" w:styleId="WW8Num42z4">
    <w:name w:val="WW8Num42z4"/>
    <w:rsid w:val="00B25DCE"/>
    <w:rPr>
      <w:rFonts w:ascii="Courier New" w:hAnsi="Courier New" w:cs="Courier New"/>
    </w:rPr>
  </w:style>
  <w:style w:type="character" w:customStyle="1" w:styleId="WW8Num44z0">
    <w:name w:val="WW8Num44z0"/>
    <w:rsid w:val="00B25DCE"/>
    <w:rPr>
      <w:rFonts w:ascii="Symbol" w:hAnsi="Symbol" w:cs="Symbol"/>
      <w:color w:val="000000"/>
    </w:rPr>
  </w:style>
  <w:style w:type="character" w:customStyle="1" w:styleId="WW8Num44z1">
    <w:name w:val="WW8Num44z1"/>
    <w:rsid w:val="00B25DCE"/>
    <w:rPr>
      <w:rFonts w:ascii="Courier New" w:hAnsi="Courier New" w:cs="Courier New"/>
    </w:rPr>
  </w:style>
  <w:style w:type="character" w:customStyle="1" w:styleId="WW8Num44z2">
    <w:name w:val="WW8Num44z2"/>
    <w:rsid w:val="00B25DCE"/>
    <w:rPr>
      <w:rFonts w:ascii="Wingdings" w:hAnsi="Wingdings" w:cs="Wingdings"/>
    </w:rPr>
  </w:style>
  <w:style w:type="character" w:customStyle="1" w:styleId="WW8Num44z3">
    <w:name w:val="WW8Num44z3"/>
    <w:rsid w:val="00B25DCE"/>
    <w:rPr>
      <w:rFonts w:ascii="Symbol" w:hAnsi="Symbol" w:cs="Symbol"/>
    </w:rPr>
  </w:style>
  <w:style w:type="character" w:customStyle="1" w:styleId="31">
    <w:name w:val="Заголовок 3 Знак Знак"/>
    <w:rsid w:val="00B25DCE"/>
    <w:rPr>
      <w:rFonts w:ascii="Arial" w:hAnsi="Arial" w:cs="Arial"/>
      <w:b/>
      <w:bCs/>
      <w:sz w:val="26"/>
      <w:szCs w:val="26"/>
      <w:lang w:val="ru-RU" w:bidi="ar-SA"/>
    </w:rPr>
  </w:style>
  <w:style w:type="character" w:styleId="a5">
    <w:name w:val="page number"/>
    <w:rsid w:val="00B25DCE"/>
  </w:style>
  <w:style w:type="character" w:customStyle="1" w:styleId="a6">
    <w:name w:val="Символ сноски"/>
    <w:rsid w:val="00B25DCE"/>
    <w:rPr>
      <w:vertAlign w:val="superscript"/>
    </w:rPr>
  </w:style>
  <w:style w:type="character" w:customStyle="1" w:styleId="paragraph">
    <w:name w:val="paragraph"/>
    <w:rsid w:val="00B25DCE"/>
  </w:style>
  <w:style w:type="character" w:customStyle="1" w:styleId="a7">
    <w:name w:val="Цветовое выделение"/>
    <w:rsid w:val="00B25DCE"/>
    <w:rPr>
      <w:b/>
      <w:bCs/>
      <w:color w:val="000080"/>
      <w:sz w:val="20"/>
      <w:szCs w:val="20"/>
    </w:rPr>
  </w:style>
  <w:style w:type="character" w:styleId="a8">
    <w:name w:val="Hyperlink"/>
    <w:uiPriority w:val="99"/>
    <w:rsid w:val="00B25DCE"/>
    <w:rPr>
      <w:color w:val="0000FF"/>
      <w:u w:val="single"/>
    </w:rPr>
  </w:style>
  <w:style w:type="character" w:customStyle="1" w:styleId="s0">
    <w:name w:val="s0"/>
    <w:rsid w:val="00B25DCE"/>
    <w:rPr>
      <w:rFonts w:ascii="Times New Roman" w:hAnsi="Times New Roman" w:cs="Times New Roman"/>
      <w:b w:val="0"/>
      <w:bCs w:val="0"/>
      <w:i w:val="0"/>
      <w:iCs w:val="0"/>
      <w:strike w:val="0"/>
      <w:dstrike w:val="0"/>
      <w:color w:val="000000"/>
      <w:sz w:val="20"/>
      <w:szCs w:val="20"/>
      <w:u w:val="none"/>
    </w:rPr>
  </w:style>
  <w:style w:type="character" w:customStyle="1" w:styleId="18">
    <w:name w:val="Знак сноски1"/>
    <w:rsid w:val="00B25DCE"/>
    <w:rPr>
      <w:vertAlign w:val="superscript"/>
    </w:rPr>
  </w:style>
  <w:style w:type="character" w:customStyle="1" w:styleId="a9">
    <w:name w:val="Символы концевой сноски"/>
    <w:rsid w:val="00B25DCE"/>
    <w:rPr>
      <w:vertAlign w:val="superscript"/>
    </w:rPr>
  </w:style>
  <w:style w:type="character" w:customStyle="1" w:styleId="WW-">
    <w:name w:val="WW-Символы концевой сноски"/>
    <w:rsid w:val="00B25DCE"/>
  </w:style>
  <w:style w:type="character" w:customStyle="1" w:styleId="19">
    <w:name w:val="Знак концевой сноски1"/>
    <w:rsid w:val="00B25DCE"/>
    <w:rPr>
      <w:vertAlign w:val="superscript"/>
    </w:rPr>
  </w:style>
  <w:style w:type="character" w:customStyle="1" w:styleId="aa">
    <w:name w:val="Маркеры списка"/>
    <w:rsid w:val="00B25DCE"/>
    <w:rPr>
      <w:rFonts w:ascii="OpenSymbol" w:eastAsia="OpenSymbol" w:hAnsi="OpenSymbol" w:cs="OpenSymbol"/>
    </w:rPr>
  </w:style>
  <w:style w:type="character" w:customStyle="1" w:styleId="81">
    <w:name w:val="Знак Знак8"/>
    <w:rsid w:val="00B25DCE"/>
    <w:rPr>
      <w:sz w:val="24"/>
      <w:szCs w:val="24"/>
    </w:rPr>
  </w:style>
  <w:style w:type="character" w:customStyle="1" w:styleId="71">
    <w:name w:val="Знак Знак7"/>
    <w:rsid w:val="00B25DCE"/>
    <w:rPr>
      <w:sz w:val="24"/>
      <w:szCs w:val="24"/>
    </w:rPr>
  </w:style>
  <w:style w:type="character" w:customStyle="1" w:styleId="61">
    <w:name w:val="Знак Знак6"/>
    <w:rsid w:val="00B25DCE"/>
    <w:rPr>
      <w:rFonts w:ascii="Arial" w:hAnsi="Arial" w:cs="Arial"/>
    </w:rPr>
  </w:style>
  <w:style w:type="character" w:customStyle="1" w:styleId="51">
    <w:name w:val="Знак Знак5"/>
    <w:rsid w:val="00B25DCE"/>
    <w:rPr>
      <w:sz w:val="24"/>
      <w:szCs w:val="24"/>
    </w:rPr>
  </w:style>
  <w:style w:type="character" w:customStyle="1" w:styleId="190">
    <w:name w:val="Знак Знак19"/>
    <w:rsid w:val="00B25DCE"/>
    <w:rPr>
      <w:rFonts w:ascii="Liberation Sans" w:eastAsia="Lucida Sans Unicode" w:hAnsi="Liberation Sans" w:cs="Mangal"/>
      <w:b/>
      <w:bCs/>
      <w:kern w:val="1"/>
      <w:sz w:val="36"/>
      <w:szCs w:val="36"/>
      <w:lang w:eastAsia="zh-CN" w:bidi="hi-IN"/>
    </w:rPr>
  </w:style>
  <w:style w:type="character" w:customStyle="1" w:styleId="180">
    <w:name w:val="Знак Знак18"/>
    <w:rsid w:val="00B25DCE"/>
    <w:rPr>
      <w:rFonts w:ascii="Liberation Sans" w:eastAsia="Lucida Sans Unicode" w:hAnsi="Liberation Sans" w:cs="Mangal"/>
      <w:b/>
      <w:bCs/>
      <w:kern w:val="1"/>
      <w:sz w:val="32"/>
      <w:szCs w:val="32"/>
      <w:lang w:eastAsia="zh-CN" w:bidi="hi-IN"/>
    </w:rPr>
  </w:style>
  <w:style w:type="character" w:customStyle="1" w:styleId="H3">
    <w:name w:val="H3 Знак"/>
    <w:aliases w:val="Заголовок 3 Знак,&quot;Сапфир&quot; Знак"/>
    <w:rsid w:val="00B25DCE"/>
    <w:rPr>
      <w:rFonts w:ascii="Liberation Sans" w:eastAsia="Lucida Sans Unicode" w:hAnsi="Liberation Sans" w:cs="Mangal"/>
      <w:b/>
      <w:bCs/>
      <w:kern w:val="1"/>
      <w:sz w:val="28"/>
      <w:szCs w:val="28"/>
      <w:lang w:eastAsia="zh-CN" w:bidi="hi-IN"/>
    </w:rPr>
  </w:style>
  <w:style w:type="character" w:customStyle="1" w:styleId="120">
    <w:name w:val="Знак Знак12"/>
    <w:rsid w:val="00B25DCE"/>
    <w:rPr>
      <w:rFonts w:ascii="Liberation Serif" w:eastAsia="Lucida Sans Unicode" w:hAnsi="Liberation Serif" w:cs="Mangal"/>
      <w:kern w:val="1"/>
      <w:sz w:val="24"/>
      <w:szCs w:val="24"/>
      <w:lang w:eastAsia="zh-CN" w:bidi="hi-IN"/>
    </w:rPr>
  </w:style>
  <w:style w:type="character" w:customStyle="1" w:styleId="100">
    <w:name w:val="Знак Знак10"/>
    <w:rsid w:val="00B25DCE"/>
    <w:rPr>
      <w:rFonts w:ascii="Liberation Sans" w:eastAsia="Lucida Sans Unicode" w:hAnsi="Liberation Sans" w:cs="Mangal"/>
      <w:kern w:val="1"/>
      <w:sz w:val="36"/>
      <w:szCs w:val="36"/>
      <w:lang w:eastAsia="zh-CN" w:bidi="hi-IN"/>
    </w:rPr>
  </w:style>
  <w:style w:type="character" w:customStyle="1" w:styleId="ConsPlusNormal">
    <w:name w:val="ConsPlusNormal Знак"/>
    <w:rsid w:val="00B25DCE"/>
    <w:rPr>
      <w:rFonts w:ascii="Arial" w:hAnsi="Arial" w:cs="Arial"/>
      <w:kern w:val="1"/>
      <w:lang w:eastAsia="zh-CN"/>
    </w:rPr>
  </w:style>
  <w:style w:type="character" w:customStyle="1" w:styleId="0">
    <w:name w:val="0Абзац Знак"/>
    <w:rsid w:val="00B25DCE"/>
    <w:rPr>
      <w:rFonts w:cs="Arial Unicode MS"/>
      <w:color w:val="000000"/>
      <w:sz w:val="28"/>
      <w:szCs w:val="28"/>
    </w:rPr>
  </w:style>
  <w:style w:type="character" w:customStyle="1" w:styleId="FontStyle38">
    <w:name w:val="Font Style38"/>
    <w:rsid w:val="00B25DCE"/>
    <w:rPr>
      <w:rFonts w:ascii="Times New Roman" w:hAnsi="Times New Roman" w:cs="Times New Roman"/>
      <w:sz w:val="26"/>
      <w:szCs w:val="26"/>
    </w:rPr>
  </w:style>
  <w:style w:type="character" w:customStyle="1" w:styleId="41">
    <w:name w:val="Знак Знак4"/>
    <w:rsid w:val="00B25DCE"/>
    <w:rPr>
      <w:sz w:val="24"/>
      <w:szCs w:val="24"/>
    </w:rPr>
  </w:style>
  <w:style w:type="character" w:customStyle="1" w:styleId="WW--">
    <w:name w:val="WW-Интернет-ссылка"/>
    <w:rsid w:val="00B25DCE"/>
    <w:rPr>
      <w:color w:val="000080"/>
      <w:u w:val="single"/>
      <w:lang w:val="ru-RU" w:bidi="ru-RU"/>
    </w:rPr>
  </w:style>
  <w:style w:type="character" w:styleId="ab">
    <w:name w:val="FollowedHyperlink"/>
    <w:uiPriority w:val="99"/>
    <w:rsid w:val="00B25DCE"/>
    <w:rPr>
      <w:color w:val="800080"/>
      <w:u w:val="single"/>
    </w:rPr>
  </w:style>
  <w:style w:type="character" w:customStyle="1" w:styleId="310">
    <w:name w:val="Заголовок 3 Знак1"/>
    <w:aliases w:val="H3 Знак1,&quot;Сапфир&quot; Знак1"/>
    <w:rsid w:val="00B25DCE"/>
    <w:rPr>
      <w:rFonts w:ascii="Cambria" w:eastAsia="Times New Roman" w:hAnsi="Cambria" w:cs="Times New Roman" w:hint="default"/>
      <w:b/>
      <w:bCs/>
      <w:color w:val="4F81BD"/>
    </w:rPr>
  </w:style>
  <w:style w:type="character" w:customStyle="1" w:styleId="610">
    <w:name w:val="Заголовок 6 Знак1"/>
    <w:aliases w:val="H6 Знак1"/>
    <w:rsid w:val="00B25DCE"/>
    <w:rPr>
      <w:rFonts w:ascii="Cambria" w:eastAsia="Times New Roman" w:hAnsi="Cambria" w:cs="Times New Roman" w:hint="default"/>
      <w:i/>
      <w:iCs/>
      <w:color w:val="243F60"/>
    </w:rPr>
  </w:style>
  <w:style w:type="character" w:customStyle="1" w:styleId="32">
    <w:name w:val="Знак Знак3"/>
    <w:rsid w:val="00B25DCE"/>
    <w:rPr>
      <w:sz w:val="28"/>
    </w:rPr>
  </w:style>
  <w:style w:type="character" w:customStyle="1" w:styleId="22">
    <w:name w:val="Знак Знак2"/>
    <w:rsid w:val="00B25DCE"/>
    <w:rPr>
      <w:szCs w:val="24"/>
    </w:rPr>
  </w:style>
  <w:style w:type="character" w:customStyle="1" w:styleId="1a">
    <w:name w:val="Знак Знак1"/>
    <w:rsid w:val="00B25DCE"/>
    <w:rPr>
      <w:sz w:val="24"/>
      <w:shd w:val="clear" w:color="auto" w:fill="FFFFFF"/>
    </w:rPr>
  </w:style>
  <w:style w:type="character" w:customStyle="1" w:styleId="110">
    <w:name w:val="Знак Знак11"/>
    <w:rsid w:val="00B25DCE"/>
    <w:rPr>
      <w:rFonts w:ascii="Liberation Sans" w:eastAsia="Lucida Sans Unicode" w:hAnsi="Liberation Sans" w:cs="Mangal"/>
      <w:b/>
      <w:bCs/>
      <w:kern w:val="1"/>
      <w:sz w:val="56"/>
      <w:szCs w:val="56"/>
      <w:lang w:eastAsia="zh-CN" w:bidi="hi-IN"/>
    </w:rPr>
  </w:style>
  <w:style w:type="paragraph" w:customStyle="1" w:styleId="10">
    <w:name w:val="Заголовок1"/>
    <w:basedOn w:val="a"/>
    <w:next w:val="a0"/>
    <w:rsid w:val="00B25DCE"/>
    <w:pPr>
      <w:keepNext/>
      <w:spacing w:before="240" w:after="120"/>
    </w:pPr>
    <w:rPr>
      <w:rFonts w:ascii="Liberation Sans" w:hAnsi="Liberation Sans"/>
      <w:sz w:val="28"/>
      <w:szCs w:val="28"/>
    </w:rPr>
  </w:style>
  <w:style w:type="paragraph" w:styleId="a0">
    <w:name w:val="Body Text"/>
    <w:basedOn w:val="a"/>
    <w:link w:val="ac"/>
    <w:rsid w:val="00B25DCE"/>
    <w:pPr>
      <w:spacing w:after="140" w:line="288" w:lineRule="auto"/>
    </w:pPr>
  </w:style>
  <w:style w:type="paragraph" w:styleId="ad">
    <w:name w:val="List"/>
    <w:basedOn w:val="a0"/>
    <w:rsid w:val="00B25DCE"/>
  </w:style>
  <w:style w:type="paragraph" w:styleId="ae">
    <w:name w:val="caption"/>
    <w:basedOn w:val="a"/>
    <w:qFormat/>
    <w:rsid w:val="00B25DCE"/>
    <w:pPr>
      <w:suppressLineNumbers/>
      <w:spacing w:before="120" w:after="120"/>
    </w:pPr>
    <w:rPr>
      <w:i/>
      <w:iCs/>
    </w:rPr>
  </w:style>
  <w:style w:type="paragraph" w:customStyle="1" w:styleId="33">
    <w:name w:val="Указатель3"/>
    <w:basedOn w:val="a"/>
    <w:rsid w:val="00B25DCE"/>
    <w:pPr>
      <w:suppressLineNumbers/>
    </w:pPr>
  </w:style>
  <w:style w:type="paragraph" w:customStyle="1" w:styleId="34">
    <w:name w:val="Название объекта3"/>
    <w:basedOn w:val="10"/>
    <w:next w:val="a0"/>
    <w:rsid w:val="00B25DCE"/>
    <w:pPr>
      <w:jc w:val="center"/>
    </w:pPr>
    <w:rPr>
      <w:b/>
      <w:bCs/>
      <w:sz w:val="56"/>
      <w:szCs w:val="56"/>
    </w:rPr>
  </w:style>
  <w:style w:type="paragraph" w:customStyle="1" w:styleId="23">
    <w:name w:val="Указатель2"/>
    <w:basedOn w:val="a"/>
    <w:rsid w:val="00B25DCE"/>
    <w:pPr>
      <w:suppressLineNumbers/>
    </w:pPr>
  </w:style>
  <w:style w:type="paragraph" w:customStyle="1" w:styleId="24">
    <w:name w:val="Название объекта2"/>
    <w:basedOn w:val="a"/>
    <w:rsid w:val="00B25DCE"/>
    <w:pPr>
      <w:suppressLineNumbers/>
      <w:spacing w:before="120" w:after="120"/>
    </w:pPr>
    <w:rPr>
      <w:i/>
      <w:iCs/>
    </w:rPr>
  </w:style>
  <w:style w:type="paragraph" w:customStyle="1" w:styleId="1b">
    <w:name w:val="Указатель1"/>
    <w:basedOn w:val="a"/>
    <w:rsid w:val="00B25DCE"/>
    <w:pPr>
      <w:suppressLineNumbers/>
    </w:pPr>
  </w:style>
  <w:style w:type="paragraph" w:customStyle="1" w:styleId="af">
    <w:name w:val="Блочная цитата"/>
    <w:basedOn w:val="a"/>
    <w:rsid w:val="00B25DCE"/>
    <w:pPr>
      <w:spacing w:after="283"/>
      <w:ind w:left="567" w:right="567"/>
    </w:pPr>
  </w:style>
  <w:style w:type="paragraph" w:styleId="af0">
    <w:name w:val="Subtitle"/>
    <w:basedOn w:val="10"/>
    <w:next w:val="a0"/>
    <w:link w:val="af1"/>
    <w:qFormat/>
    <w:rsid w:val="00B25DCE"/>
    <w:pPr>
      <w:spacing w:before="60"/>
      <w:jc w:val="center"/>
    </w:pPr>
    <w:rPr>
      <w:sz w:val="36"/>
      <w:szCs w:val="36"/>
    </w:rPr>
  </w:style>
  <w:style w:type="paragraph" w:customStyle="1" w:styleId="ConsPlusNormal0">
    <w:name w:val="ConsPlusNormal"/>
    <w:qFormat/>
    <w:rsid w:val="00B25DCE"/>
    <w:pPr>
      <w:widowControl w:val="0"/>
      <w:suppressAutoHyphens/>
      <w:autoSpaceDE w:val="0"/>
      <w:ind w:firstLine="720"/>
    </w:pPr>
    <w:rPr>
      <w:rFonts w:ascii="Arial" w:hAnsi="Arial" w:cs="Arial"/>
      <w:kern w:val="1"/>
      <w:lang w:eastAsia="zh-CN"/>
    </w:rPr>
  </w:style>
  <w:style w:type="paragraph" w:customStyle="1" w:styleId="ConsNormal">
    <w:name w:val="ConsNormal"/>
    <w:rsid w:val="00B25DCE"/>
    <w:pPr>
      <w:widowControl w:val="0"/>
      <w:suppressAutoHyphens/>
      <w:autoSpaceDE w:val="0"/>
      <w:ind w:right="19772" w:firstLine="720"/>
    </w:pPr>
    <w:rPr>
      <w:rFonts w:ascii="Arial" w:eastAsia="Arial" w:hAnsi="Arial" w:cs="Arial"/>
      <w:kern w:val="1"/>
      <w:lang w:eastAsia="zh-CN"/>
    </w:rPr>
  </w:style>
  <w:style w:type="paragraph" w:customStyle="1" w:styleId="ConsPlusTitle">
    <w:name w:val="ConsPlusTitle"/>
    <w:qFormat/>
    <w:rsid w:val="00B25DCE"/>
    <w:pPr>
      <w:suppressAutoHyphens/>
      <w:autoSpaceDE w:val="0"/>
    </w:pPr>
    <w:rPr>
      <w:rFonts w:eastAsia="Arial"/>
      <w:b/>
      <w:bCs/>
      <w:kern w:val="1"/>
      <w:sz w:val="24"/>
      <w:szCs w:val="24"/>
      <w:lang w:eastAsia="zh-CN"/>
    </w:rPr>
  </w:style>
  <w:style w:type="paragraph" w:customStyle="1" w:styleId="Iioaioo">
    <w:name w:val="Ii oaio?o"/>
    <w:basedOn w:val="a"/>
    <w:rsid w:val="00B25DCE"/>
    <w:pPr>
      <w:keepNext/>
      <w:keepLines/>
      <w:spacing w:before="240" w:after="240"/>
      <w:jc w:val="center"/>
    </w:pPr>
    <w:rPr>
      <w:rFonts w:ascii="Times New Roman" w:hAnsi="Times New Roman" w:cs="Times New Roman"/>
      <w:b/>
      <w:bCs/>
      <w:sz w:val="28"/>
      <w:szCs w:val="28"/>
    </w:rPr>
  </w:style>
  <w:style w:type="paragraph" w:customStyle="1" w:styleId="ConsPlusCell">
    <w:name w:val="ConsPlusCell"/>
    <w:qFormat/>
    <w:rsid w:val="00B25DCE"/>
    <w:pPr>
      <w:widowControl w:val="0"/>
      <w:suppressAutoHyphens/>
      <w:autoSpaceDE w:val="0"/>
    </w:pPr>
    <w:rPr>
      <w:rFonts w:ascii="Arial" w:hAnsi="Arial" w:cs="Arial"/>
      <w:kern w:val="1"/>
      <w:lang w:eastAsia="zh-CN"/>
    </w:rPr>
  </w:style>
  <w:style w:type="paragraph" w:customStyle="1" w:styleId="1c">
    <w:name w:val="Обычный1"/>
    <w:rsid w:val="00B25DCE"/>
    <w:pPr>
      <w:widowControl w:val="0"/>
      <w:suppressAutoHyphens/>
    </w:pPr>
    <w:rPr>
      <w:rFonts w:ascii="Liberation Serif" w:eastAsia="Lucida Sans Unicode" w:hAnsi="Liberation Serif" w:cs="Mangal"/>
      <w:kern w:val="1"/>
      <w:sz w:val="24"/>
      <w:szCs w:val="24"/>
      <w:lang w:eastAsia="zh-CN" w:bidi="hi-IN"/>
    </w:rPr>
  </w:style>
  <w:style w:type="paragraph" w:customStyle="1" w:styleId="af2">
    <w:name w:val="Содержимое таблицы"/>
    <w:basedOn w:val="a"/>
    <w:rsid w:val="00B25DCE"/>
    <w:pPr>
      <w:suppressLineNumbers/>
    </w:pPr>
  </w:style>
  <w:style w:type="paragraph" w:styleId="af3">
    <w:name w:val="Balloon Text"/>
    <w:basedOn w:val="a"/>
    <w:link w:val="af4"/>
    <w:uiPriority w:val="99"/>
    <w:rsid w:val="00B25DCE"/>
    <w:rPr>
      <w:rFonts w:ascii="Tahoma" w:hAnsi="Tahoma" w:cs="Tahoma"/>
      <w:sz w:val="16"/>
      <w:szCs w:val="14"/>
    </w:rPr>
  </w:style>
  <w:style w:type="paragraph" w:customStyle="1" w:styleId="af5">
    <w:name w:val="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1d">
    <w:name w:val="Название1"/>
    <w:basedOn w:val="a"/>
    <w:rsid w:val="00B25DCE"/>
    <w:pPr>
      <w:widowControl/>
      <w:suppressLineNumbers/>
      <w:suppressAutoHyphens w:val="0"/>
      <w:spacing w:before="120" w:after="120"/>
    </w:pPr>
    <w:rPr>
      <w:rFonts w:ascii="Times New Roman" w:eastAsia="Times New Roman" w:hAnsi="Times New Roman" w:cs="Times New Roman"/>
      <w:i/>
      <w:iCs/>
      <w:sz w:val="20"/>
      <w:lang w:bidi="ar-SA"/>
    </w:rPr>
  </w:style>
  <w:style w:type="paragraph" w:styleId="af6">
    <w:name w:val="header"/>
    <w:basedOn w:val="a"/>
    <w:link w:val="af7"/>
    <w:rsid w:val="00B25DCE"/>
    <w:pPr>
      <w:widowControl/>
      <w:tabs>
        <w:tab w:val="center" w:pos="4677"/>
        <w:tab w:val="right" w:pos="9355"/>
      </w:tabs>
      <w:suppressAutoHyphens w:val="0"/>
    </w:pPr>
    <w:rPr>
      <w:rFonts w:ascii="Times New Roman" w:eastAsia="Times New Roman" w:hAnsi="Times New Roman" w:cs="Times New Roman"/>
      <w:lang w:bidi="ar-SA"/>
    </w:rPr>
  </w:style>
  <w:style w:type="paragraph" w:styleId="af8">
    <w:name w:val="footer"/>
    <w:basedOn w:val="a"/>
    <w:link w:val="af9"/>
    <w:uiPriority w:val="99"/>
    <w:rsid w:val="00B25DCE"/>
    <w:pPr>
      <w:widowControl/>
      <w:tabs>
        <w:tab w:val="center" w:pos="4677"/>
        <w:tab w:val="right" w:pos="9355"/>
      </w:tabs>
      <w:suppressAutoHyphens w:val="0"/>
    </w:pPr>
    <w:rPr>
      <w:rFonts w:ascii="Times New Roman" w:eastAsia="Times New Roman" w:hAnsi="Times New Roman" w:cs="Times New Roman"/>
      <w:lang w:bidi="ar-SA"/>
    </w:rPr>
  </w:style>
  <w:style w:type="paragraph" w:customStyle="1" w:styleId="1e">
    <w:name w:val="НК1"/>
    <w:basedOn w:val="af8"/>
    <w:rsid w:val="00B25DCE"/>
    <w:pPr>
      <w:tabs>
        <w:tab w:val="center" w:pos="4703"/>
        <w:tab w:val="right" w:pos="9406"/>
      </w:tabs>
      <w:spacing w:before="120"/>
    </w:pPr>
    <w:rPr>
      <w:sz w:val="16"/>
      <w:szCs w:val="20"/>
    </w:rPr>
  </w:style>
  <w:style w:type="paragraph" w:customStyle="1" w:styleId="ConsPlusNonformat">
    <w:name w:val="ConsPlusNonformat"/>
    <w:rsid w:val="00B25DCE"/>
    <w:pPr>
      <w:suppressAutoHyphens/>
      <w:autoSpaceDE w:val="0"/>
    </w:pPr>
    <w:rPr>
      <w:rFonts w:ascii="Courier New" w:eastAsia="Arial" w:hAnsi="Courier New" w:cs="Courier New"/>
      <w:lang w:eastAsia="zh-CN"/>
    </w:rPr>
  </w:style>
  <w:style w:type="paragraph" w:customStyle="1" w:styleId="afa">
    <w:name w:val="Абзац с отсуп"/>
    <w:basedOn w:val="a"/>
    <w:rsid w:val="00B25DCE"/>
    <w:pPr>
      <w:widowControl/>
      <w:suppressAutoHyphens w:val="0"/>
      <w:spacing w:before="120" w:line="360" w:lineRule="exact"/>
      <w:ind w:firstLine="720"/>
      <w:jc w:val="both"/>
    </w:pPr>
    <w:rPr>
      <w:rFonts w:ascii="Times New Roman" w:eastAsia="Times New Roman" w:hAnsi="Times New Roman" w:cs="Times New Roman"/>
      <w:sz w:val="28"/>
      <w:szCs w:val="20"/>
      <w:lang w:val="en-US" w:bidi="ar-SA"/>
    </w:rPr>
  </w:style>
  <w:style w:type="paragraph" w:styleId="afb">
    <w:name w:val="footnote text"/>
    <w:basedOn w:val="a0"/>
    <w:link w:val="afc"/>
    <w:rsid w:val="00B25DCE"/>
    <w:pPr>
      <w:widowControl/>
      <w:suppressAutoHyphens w:val="0"/>
      <w:spacing w:after="0" w:line="240" w:lineRule="auto"/>
      <w:jc w:val="both"/>
    </w:pPr>
    <w:rPr>
      <w:rFonts w:ascii="Arial" w:eastAsia="Times New Roman" w:hAnsi="Arial" w:cs="Times New Roman"/>
      <w:sz w:val="20"/>
      <w:szCs w:val="20"/>
      <w:lang w:bidi="ar-SA"/>
    </w:rPr>
  </w:style>
  <w:style w:type="paragraph" w:customStyle="1" w:styleId="1f">
    <w:name w:val="Название объекта1"/>
    <w:basedOn w:val="a"/>
    <w:next w:val="a"/>
    <w:rsid w:val="00B25DCE"/>
    <w:pPr>
      <w:widowControl/>
      <w:suppressAutoHyphens w:val="0"/>
    </w:pPr>
    <w:rPr>
      <w:rFonts w:ascii="Times New Roman" w:eastAsia="Times New Roman" w:hAnsi="Times New Roman" w:cs="Times New Roman"/>
      <w:b/>
      <w:bCs/>
      <w:sz w:val="20"/>
      <w:szCs w:val="20"/>
      <w:lang w:bidi="ar-SA"/>
    </w:rPr>
  </w:style>
  <w:style w:type="paragraph" w:customStyle="1" w:styleId="25">
    <w:name w:val="Заголовок 2д+"/>
    <w:basedOn w:val="a"/>
    <w:next w:val="a"/>
    <w:rsid w:val="00B25DCE"/>
    <w:pPr>
      <w:widowControl/>
      <w:suppressAutoHyphens w:val="0"/>
      <w:spacing w:before="280" w:after="280" w:line="340" w:lineRule="exact"/>
      <w:jc w:val="both"/>
    </w:pPr>
    <w:rPr>
      <w:rFonts w:ascii="Arial" w:eastAsia="Times New Roman" w:hAnsi="Arial" w:cs="Times New Roman"/>
      <w:sz w:val="20"/>
      <w:szCs w:val="20"/>
      <w:lang w:val="en-US" w:bidi="ar-SA"/>
    </w:rPr>
  </w:style>
  <w:style w:type="paragraph" w:customStyle="1" w:styleId="311">
    <w:name w:val="Основной текст 31"/>
    <w:basedOn w:val="a"/>
    <w:rsid w:val="00B25DCE"/>
    <w:pPr>
      <w:widowControl/>
      <w:suppressAutoHyphens w:val="0"/>
      <w:spacing w:after="120"/>
    </w:pPr>
    <w:rPr>
      <w:rFonts w:ascii="Times New Roman" w:eastAsia="Times New Roman" w:hAnsi="Times New Roman" w:cs="Times New Roman"/>
      <w:sz w:val="16"/>
      <w:szCs w:val="16"/>
      <w:lang w:bidi="ar-SA"/>
    </w:rPr>
  </w:style>
  <w:style w:type="paragraph" w:customStyle="1" w:styleId="afd">
    <w:name w:val="Абзац"/>
    <w:rsid w:val="00B25DCE"/>
    <w:pPr>
      <w:widowControl w:val="0"/>
      <w:suppressAutoHyphens/>
      <w:spacing w:after="60"/>
      <w:ind w:left="113" w:firstLine="709"/>
      <w:jc w:val="right"/>
    </w:pPr>
    <w:rPr>
      <w:rFonts w:eastAsia="Arial"/>
      <w:sz w:val="28"/>
      <w:szCs w:val="28"/>
      <w:lang w:eastAsia="zh-CN"/>
    </w:rPr>
  </w:style>
  <w:style w:type="paragraph" w:styleId="1f0">
    <w:name w:val="toc 1"/>
    <w:basedOn w:val="a"/>
    <w:next w:val="a"/>
    <w:rsid w:val="00B25DCE"/>
    <w:pPr>
      <w:widowControl/>
      <w:tabs>
        <w:tab w:val="left" w:pos="480"/>
        <w:tab w:val="right" w:leader="dot" w:pos="9060"/>
      </w:tabs>
      <w:suppressAutoHyphens w:val="0"/>
      <w:ind w:left="480" w:hanging="480"/>
      <w:jc w:val="both"/>
    </w:pPr>
    <w:rPr>
      <w:rFonts w:ascii="Times New Roman" w:eastAsia="Times New Roman" w:hAnsi="Times New Roman" w:cs="Times New Roman"/>
      <w:bCs/>
      <w:sz w:val="28"/>
      <w:szCs w:val="28"/>
      <w:lang w:bidi="ar-SA"/>
    </w:rPr>
  </w:style>
  <w:style w:type="paragraph" w:customStyle="1" w:styleId="afe">
    <w:name w:val="доклад"/>
    <w:basedOn w:val="a"/>
    <w:rsid w:val="00B25DCE"/>
    <w:pPr>
      <w:widowControl/>
      <w:suppressAutoHyphens w:val="0"/>
      <w:spacing w:line="340" w:lineRule="atLeast"/>
      <w:ind w:firstLine="709"/>
      <w:jc w:val="both"/>
    </w:pPr>
    <w:rPr>
      <w:rFonts w:ascii="Arial" w:eastAsia="Times New Roman" w:hAnsi="Arial" w:cs="Times New Roman"/>
      <w:szCs w:val="20"/>
      <w:lang w:bidi="ar-SA"/>
    </w:rPr>
  </w:style>
  <w:style w:type="paragraph" w:customStyle="1" w:styleId="210">
    <w:name w:val="Основной текст с отступом 21"/>
    <w:basedOn w:val="a"/>
    <w:rsid w:val="00B25DCE"/>
    <w:pPr>
      <w:widowControl/>
      <w:suppressAutoHyphens w:val="0"/>
      <w:spacing w:after="120" w:line="480" w:lineRule="auto"/>
      <w:ind w:left="283"/>
    </w:pPr>
    <w:rPr>
      <w:rFonts w:ascii="Times New Roman" w:eastAsia="Times New Roman" w:hAnsi="Times New Roman" w:cs="Times New Roman"/>
      <w:lang w:bidi="ar-SA"/>
    </w:rPr>
  </w:style>
  <w:style w:type="paragraph" w:styleId="aff">
    <w:name w:val="Body Text Indent"/>
    <w:basedOn w:val="a"/>
    <w:link w:val="aff0"/>
    <w:uiPriority w:val="99"/>
    <w:rsid w:val="00B25DCE"/>
    <w:pPr>
      <w:widowControl/>
      <w:suppressAutoHyphens w:val="0"/>
      <w:spacing w:after="120"/>
      <w:ind w:left="283"/>
    </w:pPr>
    <w:rPr>
      <w:rFonts w:ascii="Times New Roman" w:eastAsia="Times New Roman" w:hAnsi="Times New Roman" w:cs="Times New Roman"/>
      <w:lang w:bidi="ar-SA"/>
    </w:rPr>
  </w:style>
  <w:style w:type="paragraph" w:customStyle="1" w:styleId="140">
    <w:name w:val="14 по ширине"/>
    <w:basedOn w:val="a"/>
    <w:rsid w:val="00B25DCE"/>
    <w:pPr>
      <w:widowControl/>
      <w:tabs>
        <w:tab w:val="left" w:pos="900"/>
      </w:tabs>
      <w:suppressAutoHyphens w:val="0"/>
      <w:jc w:val="both"/>
    </w:pPr>
    <w:rPr>
      <w:rFonts w:ascii="Times New Roman" w:eastAsia="Times New Roman" w:hAnsi="Times New Roman" w:cs="Times New Roman"/>
      <w:sz w:val="28"/>
      <w:szCs w:val="28"/>
      <w:lang w:bidi="ar-SA"/>
    </w:rPr>
  </w:style>
  <w:style w:type="paragraph" w:customStyle="1" w:styleId="aff1">
    <w:name w:val="Основной"/>
    <w:basedOn w:val="a"/>
    <w:rsid w:val="00B25DCE"/>
    <w:pPr>
      <w:widowControl/>
      <w:suppressAutoHyphens w:val="0"/>
      <w:spacing w:before="40" w:after="40"/>
      <w:ind w:firstLine="709"/>
      <w:jc w:val="both"/>
    </w:pPr>
    <w:rPr>
      <w:rFonts w:ascii="Times New Roman" w:eastAsia="Times New Roman" w:hAnsi="Times New Roman" w:cs="Times New Roman"/>
      <w:sz w:val="28"/>
      <w:lang w:bidi="ar-SA"/>
    </w:rPr>
  </w:style>
  <w:style w:type="paragraph" w:customStyle="1" w:styleId="1f1">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styleId="aff2">
    <w:name w:val="Normal (Web)"/>
    <w:basedOn w:val="a"/>
    <w:uiPriority w:val="99"/>
    <w:rsid w:val="00B25DCE"/>
    <w:pPr>
      <w:widowControl/>
      <w:suppressAutoHyphens w:val="0"/>
      <w:spacing w:before="280" w:after="280"/>
    </w:pPr>
    <w:rPr>
      <w:rFonts w:ascii="Times New Roman" w:eastAsia="Times New Roman" w:hAnsi="Times New Roman" w:cs="Times New Roman"/>
      <w:lang w:bidi="ar-SA"/>
    </w:rPr>
  </w:style>
  <w:style w:type="paragraph" w:customStyle="1" w:styleId="2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Iniiaiieoaenonionooiii">
    <w:name w:val="Iniiaiie oaeno n ionooiii"/>
    <w:basedOn w:val="a"/>
    <w:rsid w:val="00B25DCE"/>
    <w:pPr>
      <w:suppressAutoHyphens w:val="0"/>
      <w:overflowPunct w:val="0"/>
      <w:autoSpaceDE w:val="0"/>
      <w:spacing w:line="360" w:lineRule="auto"/>
      <w:ind w:firstLine="720"/>
      <w:jc w:val="both"/>
      <w:textAlignment w:val="baseline"/>
    </w:pPr>
    <w:rPr>
      <w:rFonts w:ascii="Times New Roman" w:eastAsia="Times New Roman" w:hAnsi="Times New Roman" w:cs="Times New Roman"/>
      <w:lang w:bidi="ar-SA"/>
    </w:rPr>
  </w:style>
  <w:style w:type="paragraph" w:customStyle="1" w:styleId="312">
    <w:name w:val="Основной текст с отступом 31"/>
    <w:basedOn w:val="a"/>
    <w:rsid w:val="00B25DCE"/>
    <w:pPr>
      <w:widowControl/>
      <w:suppressAutoHyphens w:val="0"/>
      <w:spacing w:after="120"/>
      <w:ind w:left="283"/>
    </w:pPr>
    <w:rPr>
      <w:rFonts w:ascii="Times New Roman" w:eastAsia="Times New Roman" w:hAnsi="Times New Roman" w:cs="Times New Roman"/>
      <w:sz w:val="16"/>
      <w:szCs w:val="16"/>
      <w:lang w:bidi="ar-SA"/>
    </w:rPr>
  </w:style>
  <w:style w:type="paragraph" w:customStyle="1" w:styleId="aff3">
    <w:name w:val="Таблицы (моноширинный)"/>
    <w:basedOn w:val="a"/>
    <w:next w:val="a"/>
    <w:rsid w:val="00B25DCE"/>
    <w:pPr>
      <w:suppressAutoHyphens w:val="0"/>
      <w:autoSpaceDE w:val="0"/>
      <w:jc w:val="both"/>
    </w:pPr>
    <w:rPr>
      <w:rFonts w:ascii="Courier New" w:eastAsia="Times New Roman" w:hAnsi="Courier New" w:cs="Courier New"/>
      <w:sz w:val="20"/>
      <w:szCs w:val="20"/>
      <w:lang w:bidi="ar-SA"/>
    </w:rPr>
  </w:style>
  <w:style w:type="paragraph" w:styleId="27">
    <w:name w:val="toc 2"/>
    <w:basedOn w:val="a"/>
    <w:next w:val="a"/>
    <w:rsid w:val="00B25DCE"/>
    <w:pPr>
      <w:widowControl/>
      <w:tabs>
        <w:tab w:val="right" w:leader="dot" w:pos="9060"/>
      </w:tabs>
      <w:suppressAutoHyphens w:val="0"/>
      <w:ind w:left="482" w:hanging="482"/>
    </w:pPr>
    <w:rPr>
      <w:rFonts w:ascii="Times New Roman" w:eastAsia="Times New Roman" w:hAnsi="Times New Roman" w:cs="Times New Roman"/>
      <w:iCs/>
      <w:sz w:val="28"/>
      <w:szCs w:val="20"/>
      <w:lang w:bidi="ar-SA"/>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5">
    <w:name w:val="Знак Знак"/>
    <w:basedOn w:val="a"/>
    <w:rsid w:val="00B25DCE"/>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1f2">
    <w:name w:val="Схема документа1"/>
    <w:basedOn w:val="a"/>
    <w:rsid w:val="00B25DCE"/>
    <w:pPr>
      <w:widowControl/>
      <w:shd w:val="clear" w:color="auto" w:fill="000080"/>
      <w:suppressAutoHyphens w:val="0"/>
    </w:pPr>
    <w:rPr>
      <w:rFonts w:ascii="Tahoma" w:eastAsia="Times New Roman" w:hAnsi="Tahoma" w:cs="Tahoma"/>
      <w:sz w:val="20"/>
      <w:szCs w:val="20"/>
      <w:lang w:bidi="ar-SA"/>
    </w:rPr>
  </w:style>
  <w:style w:type="paragraph" w:styleId="1f3">
    <w:name w:val="index 1"/>
    <w:basedOn w:val="a"/>
    <w:next w:val="a"/>
    <w:rsid w:val="00B25DCE"/>
    <w:pPr>
      <w:widowControl/>
      <w:suppressAutoHyphens w:val="0"/>
      <w:ind w:left="240" w:hanging="240"/>
    </w:pPr>
    <w:rPr>
      <w:rFonts w:ascii="Times New Roman" w:eastAsia="Times New Roman" w:hAnsi="Times New Roman" w:cs="Times New Roman"/>
      <w:lang w:bidi="ar-SA"/>
    </w:rPr>
  </w:style>
  <w:style w:type="paragraph" w:customStyle="1" w:styleId="aff6">
    <w:name w:val="Заголовок таблицы"/>
    <w:basedOn w:val="af2"/>
    <w:rsid w:val="00B25DCE"/>
    <w:pPr>
      <w:widowControl/>
      <w:suppressAutoHyphens w:val="0"/>
      <w:jc w:val="center"/>
    </w:pPr>
    <w:rPr>
      <w:rFonts w:ascii="Times New Roman" w:eastAsia="Times New Roman" w:hAnsi="Times New Roman" w:cs="Times New Roman"/>
      <w:b/>
      <w:bCs/>
      <w:lang w:bidi="ar-SA"/>
    </w:rPr>
  </w:style>
  <w:style w:type="paragraph" w:customStyle="1" w:styleId="aff7">
    <w:name w:val="Содержимое врезки"/>
    <w:basedOn w:val="a0"/>
    <w:rsid w:val="00B25DCE"/>
    <w:pPr>
      <w:widowControl/>
      <w:suppressAutoHyphens w:val="0"/>
      <w:spacing w:after="120" w:line="240" w:lineRule="auto"/>
    </w:pPr>
    <w:rPr>
      <w:rFonts w:ascii="Times New Roman" w:eastAsia="Times New Roman" w:hAnsi="Times New Roman" w:cs="Times New Roman"/>
      <w:lang w:bidi="ar-SA"/>
    </w:rPr>
  </w:style>
  <w:style w:type="paragraph" w:customStyle="1" w:styleId="aff8">
    <w:name w:val="Первая строка заголовка"/>
    <w:basedOn w:val="a"/>
    <w:rsid w:val="00B25DCE"/>
    <w:pPr>
      <w:keepNext/>
      <w:keepLines/>
      <w:widowControl/>
      <w:suppressAutoHyphens w:val="0"/>
      <w:spacing w:before="960" w:after="120"/>
      <w:jc w:val="center"/>
    </w:pPr>
    <w:rPr>
      <w:rFonts w:ascii="Times New Roman" w:eastAsia="Times New Roman" w:hAnsi="Times New Roman" w:cs="Times New Roman"/>
      <w:b/>
      <w:sz w:val="32"/>
      <w:szCs w:val="20"/>
      <w:lang w:eastAsia="ru-RU" w:bidi="ar-SA"/>
    </w:rPr>
  </w:style>
  <w:style w:type="paragraph" w:customStyle="1" w:styleId="00">
    <w:name w:val="0Абзац"/>
    <w:basedOn w:val="aff2"/>
    <w:qFormat/>
    <w:rsid w:val="00B25DCE"/>
    <w:pPr>
      <w:spacing w:before="0" w:after="120"/>
      <w:ind w:firstLine="709"/>
      <w:jc w:val="both"/>
    </w:pPr>
    <w:rPr>
      <w:rFonts w:cs="Arial Unicode MS"/>
      <w:color w:val="000000"/>
      <w:sz w:val="28"/>
      <w:szCs w:val="28"/>
    </w:rPr>
  </w:style>
  <w:style w:type="paragraph" w:customStyle="1" w:styleId="220">
    <w:name w:val="Основной текст с отступом 22"/>
    <w:basedOn w:val="a"/>
    <w:rsid w:val="00B25DCE"/>
    <w:pPr>
      <w:widowControl/>
      <w:suppressAutoHyphens w:val="0"/>
      <w:spacing w:after="120" w:line="480" w:lineRule="auto"/>
      <w:ind w:left="283"/>
    </w:pPr>
    <w:rPr>
      <w:rFonts w:ascii="Times New Roman" w:eastAsia="Times New Roman" w:hAnsi="Times New Roman" w:cs="Times New Roman"/>
      <w:lang w:bidi="ar-SA"/>
    </w:rPr>
  </w:style>
  <w:style w:type="paragraph" w:styleId="aff9">
    <w:name w:val="List Paragraph"/>
    <w:basedOn w:val="a"/>
    <w:uiPriority w:val="34"/>
    <w:qFormat/>
    <w:rsid w:val="00B25DCE"/>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WW-0">
    <w:name w:val="WW-Базовый"/>
    <w:rsid w:val="00B25DCE"/>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B25DCE"/>
    <w:pPr>
      <w:suppressAutoHyphens w:val="0"/>
      <w:autoSpaceDE w:val="0"/>
    </w:pPr>
    <w:rPr>
      <w:rFonts w:ascii="Times New Roman" w:eastAsia="Times New Roman" w:hAnsi="Times New Roman" w:cs="Times New Roman"/>
      <w:sz w:val="28"/>
      <w:szCs w:val="20"/>
      <w:lang w:bidi="ar-SA"/>
    </w:rPr>
  </w:style>
  <w:style w:type="paragraph" w:customStyle="1" w:styleId="320">
    <w:name w:val="Основной текст 32"/>
    <w:basedOn w:val="a"/>
    <w:rsid w:val="00B25DCE"/>
    <w:pPr>
      <w:widowControl/>
      <w:suppressAutoHyphens w:val="0"/>
    </w:pPr>
    <w:rPr>
      <w:rFonts w:ascii="Times New Roman" w:eastAsia="Times New Roman" w:hAnsi="Times New Roman" w:cs="Times New Roman"/>
      <w:sz w:val="20"/>
      <w:lang w:bidi="ar-SA"/>
    </w:rPr>
  </w:style>
  <w:style w:type="paragraph" w:customStyle="1" w:styleId="321">
    <w:name w:val="Основной текст с отступом 32"/>
    <w:basedOn w:val="a"/>
    <w:rsid w:val="00B25DCE"/>
    <w:pPr>
      <w:shd w:val="clear" w:color="auto" w:fill="FFFFFF"/>
      <w:tabs>
        <w:tab w:val="left" w:pos="2208"/>
      </w:tabs>
      <w:suppressAutoHyphens w:val="0"/>
      <w:autoSpaceDE w:val="0"/>
      <w:spacing w:line="274" w:lineRule="exact"/>
      <w:ind w:left="709"/>
    </w:pPr>
    <w:rPr>
      <w:rFonts w:ascii="Times New Roman" w:eastAsia="Times New Roman" w:hAnsi="Times New Roman" w:cs="Times New Roman"/>
      <w:szCs w:val="20"/>
      <w:lang w:bidi="ar-SA"/>
    </w:rPr>
  </w:style>
  <w:style w:type="paragraph" w:customStyle="1" w:styleId="1f4">
    <w:name w:val="Цитата1"/>
    <w:basedOn w:val="a"/>
    <w:rsid w:val="00B25DCE"/>
    <w:pPr>
      <w:shd w:val="clear" w:color="auto" w:fill="FFFFFF"/>
      <w:suppressAutoHyphens w:val="0"/>
      <w:autoSpaceDE w:val="0"/>
      <w:spacing w:before="816" w:line="274" w:lineRule="exact"/>
      <w:ind w:left="14" w:right="7185"/>
      <w:jc w:val="both"/>
    </w:pPr>
    <w:rPr>
      <w:rFonts w:ascii="Times New Roman" w:eastAsia="Times New Roman" w:hAnsi="Times New Roman" w:cs="Times New Roman"/>
      <w:szCs w:val="20"/>
      <w:lang w:bidi="ar-SA"/>
    </w:rPr>
  </w:style>
  <w:style w:type="paragraph" w:customStyle="1" w:styleId="1f5">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2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b">
    <w:name w:val="Знак Знак"/>
    <w:basedOn w:val="a"/>
    <w:rsid w:val="00B25DCE"/>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Aacao1cionooiii">
    <w:name w:val="Aacao1 c ionooiii"/>
    <w:basedOn w:val="a"/>
    <w:qFormat/>
    <w:rsid w:val="00B25DCE"/>
    <w:pPr>
      <w:widowControl/>
      <w:suppressAutoHyphens w:val="0"/>
      <w:spacing w:after="60" w:line="360" w:lineRule="exact"/>
      <w:ind w:firstLine="709"/>
      <w:jc w:val="both"/>
    </w:pPr>
    <w:rPr>
      <w:rFonts w:ascii="Times New Roman" w:eastAsia="Times New Roman" w:hAnsi="Times New Roman" w:cs="Times New Roman"/>
      <w:sz w:val="28"/>
      <w:szCs w:val="20"/>
      <w:lang w:bidi="ar-SA"/>
    </w:rPr>
  </w:style>
  <w:style w:type="table" w:styleId="affc">
    <w:name w:val="Table Grid"/>
    <w:basedOn w:val="a2"/>
    <w:uiPriority w:val="59"/>
    <w:rsid w:val="00B25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2">
    <w:name w:val="Знак Знак9"/>
    <w:rsid w:val="00B25DCE"/>
    <w:rPr>
      <w:rFonts w:ascii="Tahoma" w:eastAsia="Lucida Sans Unicode" w:hAnsi="Tahoma" w:cs="Mangal"/>
      <w:kern w:val="1"/>
      <w:sz w:val="16"/>
      <w:szCs w:val="14"/>
      <w:lang w:eastAsia="zh-CN" w:bidi="hi-IN"/>
    </w:rPr>
  </w:style>
  <w:style w:type="character" w:customStyle="1" w:styleId="170">
    <w:name w:val="Знак Знак17"/>
    <w:rsid w:val="00B25DCE"/>
    <w:rPr>
      <w:sz w:val="28"/>
      <w:szCs w:val="24"/>
    </w:rPr>
  </w:style>
  <w:style w:type="character" w:customStyle="1" w:styleId="160">
    <w:name w:val="Знак Знак16"/>
    <w:rsid w:val="00B25DCE"/>
    <w:rPr>
      <w:sz w:val="28"/>
      <w:szCs w:val="24"/>
    </w:rPr>
  </w:style>
  <w:style w:type="character" w:customStyle="1" w:styleId="150">
    <w:name w:val="Знак Знак15"/>
    <w:rsid w:val="00B25DCE"/>
    <w:rPr>
      <w:sz w:val="24"/>
      <w:szCs w:val="24"/>
    </w:rPr>
  </w:style>
  <w:style w:type="character" w:customStyle="1" w:styleId="141">
    <w:name w:val="Знак Знак14"/>
    <w:rsid w:val="00B25DCE"/>
    <w:rPr>
      <w:rFonts w:ascii="PetersburgCTT" w:eastAsia="Calibri" w:hAnsi="PetersburgCTT" w:cs="PetersburgCTT"/>
      <w:i/>
      <w:sz w:val="22"/>
      <w:szCs w:val="24"/>
    </w:rPr>
  </w:style>
  <w:style w:type="character" w:customStyle="1" w:styleId="130">
    <w:name w:val="Знак Знак13"/>
    <w:rsid w:val="00B25DCE"/>
    <w:rPr>
      <w:rFonts w:ascii="Arial" w:hAnsi="Arial" w:cs="Arial"/>
      <w:sz w:val="22"/>
      <w:szCs w:val="22"/>
    </w:rPr>
  </w:style>
  <w:style w:type="character" w:customStyle="1" w:styleId="82">
    <w:name w:val="Знак Знак8"/>
    <w:rsid w:val="00B25DCE"/>
    <w:rPr>
      <w:sz w:val="24"/>
      <w:szCs w:val="24"/>
    </w:rPr>
  </w:style>
  <w:style w:type="character" w:customStyle="1" w:styleId="72">
    <w:name w:val="Знак Знак7"/>
    <w:rsid w:val="00B25DCE"/>
    <w:rPr>
      <w:sz w:val="24"/>
      <w:szCs w:val="24"/>
    </w:rPr>
  </w:style>
  <w:style w:type="character" w:customStyle="1" w:styleId="62">
    <w:name w:val="Знак Знак6"/>
    <w:rsid w:val="00B25DCE"/>
    <w:rPr>
      <w:rFonts w:ascii="Arial" w:hAnsi="Arial" w:cs="Arial"/>
    </w:rPr>
  </w:style>
  <w:style w:type="character" w:customStyle="1" w:styleId="52">
    <w:name w:val="Знак Знак5"/>
    <w:rsid w:val="00B25DCE"/>
    <w:rPr>
      <w:sz w:val="24"/>
      <w:szCs w:val="24"/>
    </w:rPr>
  </w:style>
  <w:style w:type="character" w:customStyle="1" w:styleId="191">
    <w:name w:val="Знак Знак19"/>
    <w:rsid w:val="00B25DCE"/>
    <w:rPr>
      <w:rFonts w:ascii="Liberation Sans" w:eastAsia="Lucida Sans Unicode" w:hAnsi="Liberation Sans" w:cs="Mangal"/>
      <w:b/>
      <w:bCs/>
      <w:kern w:val="1"/>
      <w:sz w:val="36"/>
      <w:szCs w:val="36"/>
      <w:lang w:eastAsia="zh-CN" w:bidi="hi-IN"/>
    </w:rPr>
  </w:style>
  <w:style w:type="character" w:customStyle="1" w:styleId="181">
    <w:name w:val="Знак Знак18"/>
    <w:rsid w:val="00B25DCE"/>
    <w:rPr>
      <w:rFonts w:ascii="Liberation Sans" w:eastAsia="Lucida Sans Unicode" w:hAnsi="Liberation Sans" w:cs="Mangal"/>
      <w:b/>
      <w:bCs/>
      <w:kern w:val="1"/>
      <w:sz w:val="32"/>
      <w:szCs w:val="32"/>
      <w:lang w:eastAsia="zh-CN" w:bidi="hi-IN"/>
    </w:rPr>
  </w:style>
  <w:style w:type="character" w:customStyle="1" w:styleId="121">
    <w:name w:val="Знак Знак12"/>
    <w:rsid w:val="00B25DCE"/>
    <w:rPr>
      <w:rFonts w:ascii="Liberation Serif" w:eastAsia="Lucida Sans Unicode" w:hAnsi="Liberation Serif" w:cs="Mangal"/>
      <w:kern w:val="1"/>
      <w:sz w:val="24"/>
      <w:szCs w:val="24"/>
      <w:lang w:eastAsia="zh-CN" w:bidi="hi-IN"/>
    </w:rPr>
  </w:style>
  <w:style w:type="character" w:customStyle="1" w:styleId="101">
    <w:name w:val="Знак Знак10"/>
    <w:rsid w:val="00B25DCE"/>
    <w:rPr>
      <w:rFonts w:ascii="Liberation Sans" w:eastAsia="Lucida Sans Unicode" w:hAnsi="Liberation Sans" w:cs="Mangal"/>
      <w:kern w:val="1"/>
      <w:sz w:val="36"/>
      <w:szCs w:val="36"/>
      <w:lang w:eastAsia="zh-CN" w:bidi="hi-IN"/>
    </w:rPr>
  </w:style>
  <w:style w:type="character" w:customStyle="1" w:styleId="42">
    <w:name w:val="Знак Знак4"/>
    <w:rsid w:val="00B25DCE"/>
    <w:rPr>
      <w:sz w:val="24"/>
      <w:szCs w:val="24"/>
    </w:rPr>
  </w:style>
  <w:style w:type="character" w:customStyle="1" w:styleId="35">
    <w:name w:val="Знак Знак3"/>
    <w:rsid w:val="00B25DCE"/>
    <w:rPr>
      <w:sz w:val="28"/>
    </w:rPr>
  </w:style>
  <w:style w:type="character" w:customStyle="1" w:styleId="29">
    <w:name w:val="Знак Знак2"/>
    <w:rsid w:val="00B25DCE"/>
    <w:rPr>
      <w:szCs w:val="24"/>
    </w:rPr>
  </w:style>
  <w:style w:type="character" w:customStyle="1" w:styleId="1f6">
    <w:name w:val="Знак Знак1"/>
    <w:rsid w:val="00B25DCE"/>
    <w:rPr>
      <w:sz w:val="24"/>
      <w:shd w:val="clear" w:color="auto" w:fill="FFFFFF"/>
    </w:rPr>
  </w:style>
  <w:style w:type="character" w:customStyle="1" w:styleId="111">
    <w:name w:val="Знак Знак11"/>
    <w:rsid w:val="00B25DCE"/>
    <w:rPr>
      <w:rFonts w:ascii="Liberation Sans" w:eastAsia="Lucida Sans Unicode" w:hAnsi="Liberation Sans" w:cs="Mangal"/>
      <w:b/>
      <w:bCs/>
      <w:kern w:val="1"/>
      <w:sz w:val="56"/>
      <w:szCs w:val="56"/>
      <w:lang w:eastAsia="zh-CN" w:bidi="hi-IN"/>
    </w:rPr>
  </w:style>
  <w:style w:type="character" w:customStyle="1" w:styleId="2a">
    <w:name w:val="Основной текст (2)_"/>
    <w:link w:val="2b"/>
    <w:rsid w:val="00B25DCE"/>
    <w:rPr>
      <w:b/>
      <w:bCs/>
      <w:sz w:val="26"/>
      <w:szCs w:val="26"/>
      <w:shd w:val="clear" w:color="auto" w:fill="FFFFFF"/>
    </w:rPr>
  </w:style>
  <w:style w:type="paragraph" w:customStyle="1" w:styleId="2b">
    <w:name w:val="Основной текст (2)"/>
    <w:basedOn w:val="a"/>
    <w:link w:val="2a"/>
    <w:rsid w:val="00B25DCE"/>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character" w:customStyle="1" w:styleId="affd">
    <w:name w:val="Основной текст_"/>
    <w:link w:val="2c"/>
    <w:rsid w:val="00B25DCE"/>
    <w:rPr>
      <w:sz w:val="25"/>
      <w:szCs w:val="25"/>
      <w:shd w:val="clear" w:color="auto" w:fill="FFFFFF"/>
    </w:rPr>
  </w:style>
  <w:style w:type="paragraph" w:customStyle="1" w:styleId="2c">
    <w:name w:val="Основной текст2"/>
    <w:basedOn w:val="a"/>
    <w:link w:val="affd"/>
    <w:rsid w:val="00B25DCE"/>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eastAsia="ru-RU" w:bidi="ar-SA"/>
    </w:rPr>
  </w:style>
  <w:style w:type="character" w:customStyle="1" w:styleId="af7">
    <w:name w:val="Верхний колонтитул Знак"/>
    <w:basedOn w:val="a1"/>
    <w:link w:val="af6"/>
    <w:locked/>
    <w:rsid w:val="00B25DCE"/>
    <w:rPr>
      <w:kern w:val="1"/>
      <w:sz w:val="24"/>
      <w:szCs w:val="24"/>
      <w:lang w:eastAsia="zh-CN"/>
    </w:rPr>
  </w:style>
  <w:style w:type="character" w:customStyle="1" w:styleId="142">
    <w:name w:val="Нижний колонтитул Знак14"/>
    <w:basedOn w:val="a1"/>
    <w:uiPriority w:val="99"/>
    <w:semiHidden/>
    <w:rsid w:val="00B25DCE"/>
    <w:rPr>
      <w:rFonts w:cs="Times New Roman"/>
      <w:sz w:val="24"/>
      <w:szCs w:val="24"/>
    </w:rPr>
  </w:style>
  <w:style w:type="paragraph" w:customStyle="1" w:styleId="ConsTitle">
    <w:name w:val="ConsTitle"/>
    <w:rsid w:val="00B25DCE"/>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character" w:styleId="affe">
    <w:name w:val="footnote reference"/>
    <w:semiHidden/>
    <w:rsid w:val="00B25DCE"/>
    <w:rPr>
      <w:vertAlign w:val="superscript"/>
    </w:rPr>
  </w:style>
  <w:style w:type="character" w:styleId="afff">
    <w:name w:val="endnote reference"/>
    <w:semiHidden/>
    <w:rsid w:val="00B25DCE"/>
    <w:rPr>
      <w:vertAlign w:val="superscript"/>
    </w:rPr>
  </w:style>
  <w:style w:type="paragraph" w:styleId="afff0">
    <w:name w:val="Title"/>
    <w:basedOn w:val="10"/>
    <w:next w:val="af0"/>
    <w:link w:val="afff1"/>
    <w:qFormat/>
    <w:rsid w:val="00B25DCE"/>
    <w:pPr>
      <w:widowControl/>
      <w:suppressAutoHyphens w:val="0"/>
    </w:pPr>
    <w:rPr>
      <w:rFonts w:ascii="Times New Roman" w:eastAsia="Arial" w:hAnsi="Times New Roman" w:cs="Times New Roman"/>
      <w:kern w:val="0"/>
      <w:lang w:eastAsia="ar-SA" w:bidi="ar-SA"/>
    </w:rPr>
  </w:style>
  <w:style w:type="character" w:customStyle="1" w:styleId="afff1">
    <w:name w:val="Заголовок Знак"/>
    <w:basedOn w:val="a1"/>
    <w:link w:val="afff0"/>
    <w:rsid w:val="00B25DCE"/>
    <w:rPr>
      <w:rFonts w:eastAsia="Arial"/>
      <w:sz w:val="28"/>
      <w:szCs w:val="28"/>
      <w:lang w:eastAsia="ar-SA"/>
    </w:rPr>
  </w:style>
  <w:style w:type="paragraph" w:customStyle="1" w:styleId="1f7">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eastAsia="ar-SA" w:bidi="ar-SA"/>
    </w:rPr>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kern w:val="0"/>
      <w:sz w:val="20"/>
      <w:szCs w:val="20"/>
      <w:lang w:val="en-US" w:eastAsia="ar-SA" w:bidi="ar-SA"/>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eastAsia="ar-SA" w:bidi="ar-SA"/>
    </w:rPr>
  </w:style>
  <w:style w:type="paragraph" w:customStyle="1" w:styleId="afff3">
    <w:name w:val="Знак Знак"/>
    <w:basedOn w:val="a"/>
    <w:rsid w:val="00B25DCE"/>
    <w:pPr>
      <w:widowControl/>
      <w:suppressAutoHyphens w:val="0"/>
      <w:spacing w:after="160" w:line="240" w:lineRule="exact"/>
    </w:pPr>
    <w:rPr>
      <w:rFonts w:ascii="Verdana" w:eastAsia="Times New Roman" w:hAnsi="Verdana" w:cs="Times New Roman"/>
      <w:kern w:val="0"/>
      <w:sz w:val="20"/>
      <w:szCs w:val="20"/>
      <w:lang w:val="en-US" w:eastAsia="ar-SA" w:bidi="ar-SA"/>
    </w:rPr>
  </w:style>
  <w:style w:type="character" w:customStyle="1" w:styleId="40">
    <w:name w:val="Заголовок 4 Знак"/>
    <w:link w:val="4"/>
    <w:rsid w:val="00B25DCE"/>
    <w:rPr>
      <w:kern w:val="1"/>
      <w:sz w:val="28"/>
      <w:szCs w:val="24"/>
      <w:lang w:eastAsia="zh-CN"/>
    </w:rPr>
  </w:style>
  <w:style w:type="character" w:customStyle="1" w:styleId="50">
    <w:name w:val="Заголовок 5 Знак"/>
    <w:link w:val="5"/>
    <w:rsid w:val="00B25DCE"/>
    <w:rPr>
      <w:kern w:val="1"/>
      <w:sz w:val="28"/>
      <w:szCs w:val="24"/>
      <w:lang w:eastAsia="zh-CN"/>
    </w:rPr>
  </w:style>
  <w:style w:type="character" w:customStyle="1" w:styleId="11">
    <w:name w:val="Заголовок 1 Знак"/>
    <w:link w:val="1"/>
    <w:uiPriority w:val="9"/>
    <w:rsid w:val="00B25DCE"/>
    <w:rPr>
      <w:rFonts w:ascii="Liberation Sans" w:eastAsia="Lucida Sans Unicode" w:hAnsi="Liberation Sans" w:cs="Mangal"/>
      <w:b/>
      <w:bCs/>
      <w:kern w:val="1"/>
      <w:sz w:val="36"/>
      <w:szCs w:val="36"/>
      <w:lang w:eastAsia="zh-CN" w:bidi="hi-IN"/>
    </w:rPr>
  </w:style>
  <w:style w:type="character" w:customStyle="1" w:styleId="20">
    <w:name w:val="Заголовок 2 Знак"/>
    <w:link w:val="2"/>
    <w:rsid w:val="00B25DCE"/>
    <w:rPr>
      <w:rFonts w:ascii="Liberation Sans" w:eastAsia="Lucida Sans Unicode" w:hAnsi="Liberation Sans" w:cs="Mangal"/>
      <w:b/>
      <w:bCs/>
      <w:kern w:val="1"/>
      <w:sz w:val="32"/>
      <w:szCs w:val="32"/>
      <w:lang w:eastAsia="zh-CN" w:bidi="hi-IN"/>
    </w:rPr>
  </w:style>
  <w:style w:type="character" w:customStyle="1" w:styleId="60">
    <w:name w:val="Заголовок 6 Знак"/>
    <w:aliases w:val="H6 Знак"/>
    <w:link w:val="6"/>
    <w:rsid w:val="00B25DCE"/>
    <w:rPr>
      <w:b/>
      <w:bCs/>
      <w:kern w:val="1"/>
      <w:sz w:val="22"/>
      <w:szCs w:val="22"/>
      <w:lang w:eastAsia="zh-CN"/>
    </w:rPr>
  </w:style>
  <w:style w:type="character" w:customStyle="1" w:styleId="af9">
    <w:name w:val="Нижний колонтитул Знак"/>
    <w:link w:val="af8"/>
    <w:uiPriority w:val="99"/>
    <w:rsid w:val="00B25DCE"/>
    <w:rPr>
      <w:kern w:val="1"/>
      <w:sz w:val="24"/>
      <w:szCs w:val="24"/>
      <w:lang w:eastAsia="zh-CN"/>
    </w:rPr>
  </w:style>
  <w:style w:type="character" w:customStyle="1" w:styleId="ac">
    <w:name w:val="Основной текст Знак"/>
    <w:link w:val="a0"/>
    <w:rsid w:val="00B25DCE"/>
    <w:rPr>
      <w:rFonts w:ascii="Liberation Serif" w:eastAsia="Lucida Sans Unicode" w:hAnsi="Liberation Serif" w:cs="Mangal"/>
      <w:kern w:val="1"/>
      <w:sz w:val="24"/>
      <w:szCs w:val="24"/>
      <w:lang w:eastAsia="zh-CN" w:bidi="hi-IN"/>
    </w:rPr>
  </w:style>
  <w:style w:type="character" w:customStyle="1" w:styleId="aff0">
    <w:name w:val="Основной текст с отступом Знак"/>
    <w:link w:val="aff"/>
    <w:uiPriority w:val="99"/>
    <w:rsid w:val="00B25DCE"/>
    <w:rPr>
      <w:kern w:val="1"/>
      <w:sz w:val="24"/>
      <w:szCs w:val="24"/>
      <w:lang w:eastAsia="zh-CN"/>
    </w:rPr>
  </w:style>
  <w:style w:type="character" w:customStyle="1" w:styleId="af1">
    <w:name w:val="Подзаголовок Знак"/>
    <w:link w:val="af0"/>
    <w:rsid w:val="00B25DCE"/>
    <w:rPr>
      <w:rFonts w:ascii="Liberation Sans" w:eastAsia="Lucida Sans Unicode" w:hAnsi="Liberation Sans" w:cs="Mangal"/>
      <w:kern w:val="1"/>
      <w:sz w:val="36"/>
      <w:szCs w:val="36"/>
      <w:lang w:eastAsia="zh-CN" w:bidi="hi-IN"/>
    </w:rPr>
  </w:style>
  <w:style w:type="character" w:customStyle="1" w:styleId="af4">
    <w:name w:val="Текст выноски Знак"/>
    <w:link w:val="af3"/>
    <w:uiPriority w:val="99"/>
    <w:rsid w:val="00B25DCE"/>
    <w:rPr>
      <w:rFonts w:ascii="Tahoma" w:eastAsia="Lucida Sans Unicode" w:hAnsi="Tahoma" w:cs="Tahoma"/>
      <w:kern w:val="1"/>
      <w:sz w:val="16"/>
      <w:szCs w:val="14"/>
      <w:lang w:eastAsia="zh-CN" w:bidi="hi-IN"/>
    </w:rPr>
  </w:style>
  <w:style w:type="paragraph" w:styleId="2e">
    <w:name w:val="Body Text Indent 2"/>
    <w:basedOn w:val="a"/>
    <w:link w:val="2f"/>
    <w:rsid w:val="00B25DCE"/>
    <w:pPr>
      <w:widowControl/>
      <w:suppressAutoHyphens w:val="0"/>
      <w:spacing w:after="120" w:line="480" w:lineRule="auto"/>
      <w:ind w:left="283"/>
    </w:pPr>
    <w:rPr>
      <w:rFonts w:ascii="Times New Roman" w:eastAsia="Times New Roman" w:hAnsi="Times New Roman" w:cs="Times New Roman"/>
      <w:kern w:val="0"/>
      <w:lang w:eastAsia="ar-SA" w:bidi="ar-SA"/>
    </w:rPr>
  </w:style>
  <w:style w:type="character" w:customStyle="1" w:styleId="2f">
    <w:name w:val="Основной текст с отступом 2 Знак"/>
    <w:basedOn w:val="a1"/>
    <w:link w:val="2e"/>
    <w:rsid w:val="00B25DCE"/>
    <w:rPr>
      <w:sz w:val="24"/>
      <w:szCs w:val="24"/>
      <w:lang w:eastAsia="ar-SA"/>
    </w:rPr>
  </w:style>
  <w:style w:type="paragraph" w:customStyle="1" w:styleId="afff4">
    <w:name w:val="Базовый"/>
    <w:rsid w:val="00B25DCE"/>
    <w:pPr>
      <w:suppressAutoHyphens/>
      <w:spacing w:after="200" w:line="276" w:lineRule="auto"/>
    </w:pPr>
    <w:rPr>
      <w:rFonts w:ascii="Calibri" w:eastAsia="SimSun" w:hAnsi="Calibri" w:cs="Calibri"/>
      <w:sz w:val="22"/>
      <w:szCs w:val="22"/>
      <w:lang w:eastAsia="en-US"/>
    </w:rPr>
  </w:style>
  <w:style w:type="character" w:customStyle="1" w:styleId="-">
    <w:name w:val="Интернет-ссылка"/>
    <w:rsid w:val="00B25DCE"/>
    <w:rPr>
      <w:color w:val="000080"/>
      <w:u w:val="single"/>
      <w:lang w:val="ru-RU" w:eastAsia="ru-RU" w:bidi="ru-RU"/>
    </w:rPr>
  </w:style>
  <w:style w:type="character" w:customStyle="1" w:styleId="70">
    <w:name w:val="Заголовок 7 Знак"/>
    <w:link w:val="7"/>
    <w:rsid w:val="00B25DCE"/>
    <w:rPr>
      <w:kern w:val="1"/>
      <w:sz w:val="24"/>
      <w:szCs w:val="24"/>
      <w:lang w:eastAsia="zh-CN"/>
    </w:rPr>
  </w:style>
  <w:style w:type="character" w:customStyle="1" w:styleId="80">
    <w:name w:val="Заголовок 8 Знак"/>
    <w:link w:val="8"/>
    <w:rsid w:val="00B25DCE"/>
    <w:rPr>
      <w:rFonts w:ascii="PetersburgCTT" w:eastAsia="Calibri" w:hAnsi="PetersburgCTT"/>
      <w:i/>
      <w:kern w:val="1"/>
      <w:sz w:val="22"/>
      <w:szCs w:val="24"/>
      <w:lang w:eastAsia="zh-CN"/>
    </w:rPr>
  </w:style>
  <w:style w:type="character" w:customStyle="1" w:styleId="90">
    <w:name w:val="Заголовок 9 Знак"/>
    <w:link w:val="9"/>
    <w:rsid w:val="00B25DCE"/>
    <w:rPr>
      <w:rFonts w:ascii="Arial" w:hAnsi="Arial" w:cs="Arial"/>
      <w:kern w:val="1"/>
      <w:sz w:val="22"/>
      <w:szCs w:val="22"/>
      <w:lang w:eastAsia="zh-CN"/>
    </w:rPr>
  </w:style>
  <w:style w:type="character" w:customStyle="1" w:styleId="afc">
    <w:name w:val="Текст сноски Знак"/>
    <w:link w:val="afb"/>
    <w:rsid w:val="00B25DCE"/>
    <w:rPr>
      <w:rFonts w:ascii="Arial" w:hAnsi="Arial"/>
      <w:kern w:val="1"/>
      <w:lang w:eastAsia="zh-CN"/>
    </w:rPr>
  </w:style>
  <w:style w:type="paragraph" w:styleId="2f0">
    <w:name w:val="Body Text 2"/>
    <w:basedOn w:val="a"/>
    <w:link w:val="2f1"/>
    <w:unhideWhenUsed/>
    <w:rsid w:val="00B25DCE"/>
    <w:pPr>
      <w:suppressAutoHyphens w:val="0"/>
      <w:autoSpaceDE w:val="0"/>
      <w:autoSpaceDN w:val="0"/>
      <w:adjustRightInd w:val="0"/>
    </w:pPr>
    <w:rPr>
      <w:rFonts w:ascii="Times New Roman" w:eastAsia="Times New Roman" w:hAnsi="Times New Roman" w:cs="Times New Roman"/>
      <w:kern w:val="0"/>
      <w:sz w:val="28"/>
      <w:szCs w:val="20"/>
      <w:lang w:bidi="ar-SA"/>
    </w:rPr>
  </w:style>
  <w:style w:type="character" w:customStyle="1" w:styleId="2f1">
    <w:name w:val="Основной текст 2 Знак"/>
    <w:basedOn w:val="a1"/>
    <w:link w:val="2f0"/>
    <w:rsid w:val="00B25DCE"/>
    <w:rPr>
      <w:sz w:val="28"/>
    </w:rPr>
  </w:style>
  <w:style w:type="paragraph" w:styleId="36">
    <w:name w:val="Body Text 3"/>
    <w:basedOn w:val="a"/>
    <w:link w:val="37"/>
    <w:unhideWhenUsed/>
    <w:rsid w:val="00B25DCE"/>
    <w:pPr>
      <w:widowControl/>
      <w:suppressAutoHyphens w:val="0"/>
    </w:pPr>
    <w:rPr>
      <w:rFonts w:ascii="Times New Roman" w:eastAsia="Times New Roman" w:hAnsi="Times New Roman" w:cs="Times New Roman"/>
      <w:kern w:val="0"/>
      <w:sz w:val="20"/>
      <w:lang w:bidi="ar-SA"/>
    </w:rPr>
  </w:style>
  <w:style w:type="character" w:customStyle="1" w:styleId="37">
    <w:name w:val="Основной текст 3 Знак"/>
    <w:basedOn w:val="a1"/>
    <w:link w:val="36"/>
    <w:rsid w:val="00B25DCE"/>
    <w:rPr>
      <w:szCs w:val="24"/>
    </w:rPr>
  </w:style>
  <w:style w:type="paragraph" w:styleId="38">
    <w:name w:val="Body Text Indent 3"/>
    <w:basedOn w:val="a"/>
    <w:link w:val="39"/>
    <w:unhideWhenUsed/>
    <w:rsid w:val="00B25DCE"/>
    <w:pPr>
      <w:shd w:val="clear" w:color="auto" w:fill="FFFFFF"/>
      <w:tabs>
        <w:tab w:val="left" w:pos="2208"/>
      </w:tabs>
      <w:suppressAutoHyphens w:val="0"/>
      <w:autoSpaceDE w:val="0"/>
      <w:autoSpaceDN w:val="0"/>
      <w:adjustRightInd w:val="0"/>
      <w:spacing w:line="274" w:lineRule="exact"/>
      <w:ind w:left="709"/>
    </w:pPr>
    <w:rPr>
      <w:rFonts w:ascii="Times New Roman" w:eastAsia="Times New Roman" w:hAnsi="Times New Roman" w:cs="Times New Roman"/>
      <w:kern w:val="0"/>
      <w:szCs w:val="20"/>
      <w:lang w:bidi="ar-SA"/>
    </w:rPr>
  </w:style>
  <w:style w:type="character" w:customStyle="1" w:styleId="39">
    <w:name w:val="Основной текст с отступом 3 Знак"/>
    <w:basedOn w:val="a1"/>
    <w:link w:val="38"/>
    <w:rsid w:val="00B25DCE"/>
    <w:rPr>
      <w:sz w:val="24"/>
      <w:shd w:val="clear" w:color="auto" w:fill="FFFFFF"/>
    </w:rPr>
  </w:style>
  <w:style w:type="paragraph" w:styleId="afff5">
    <w:name w:val="Block Text"/>
    <w:basedOn w:val="a"/>
    <w:unhideWhenUsed/>
    <w:rsid w:val="00B25DCE"/>
    <w:pPr>
      <w:shd w:val="clear" w:color="auto" w:fill="FFFFFF"/>
      <w:suppressAutoHyphens w:val="0"/>
      <w:autoSpaceDE w:val="0"/>
      <w:autoSpaceDN w:val="0"/>
      <w:adjustRightInd w:val="0"/>
      <w:spacing w:before="816" w:line="274" w:lineRule="exact"/>
      <w:ind w:left="14" w:right="7185"/>
      <w:jc w:val="both"/>
    </w:pPr>
    <w:rPr>
      <w:rFonts w:ascii="Times New Roman" w:eastAsia="Times New Roman" w:hAnsi="Times New Roman" w:cs="Times New Roman"/>
      <w:kern w:val="0"/>
      <w:szCs w:val="20"/>
      <w:lang w:eastAsia="ru-RU" w:bidi="ar-SA"/>
    </w:rPr>
  </w:style>
  <w:style w:type="character" w:customStyle="1" w:styleId="WW8Num23z1">
    <w:name w:val="WW8Num23z1"/>
    <w:rsid w:val="00B25DCE"/>
  </w:style>
  <w:style w:type="character" w:customStyle="1" w:styleId="WW8Num23z5">
    <w:name w:val="WW8Num23z5"/>
    <w:rsid w:val="00B25DCE"/>
  </w:style>
  <w:style w:type="character" w:customStyle="1" w:styleId="WW8Num23z6">
    <w:name w:val="WW8Num23z6"/>
    <w:rsid w:val="00B25DCE"/>
  </w:style>
  <w:style w:type="character" w:customStyle="1" w:styleId="WW8Num23z7">
    <w:name w:val="WW8Num23z7"/>
    <w:rsid w:val="00B25DCE"/>
  </w:style>
  <w:style w:type="character" w:customStyle="1" w:styleId="WW8Num23z8">
    <w:name w:val="WW8Num23z8"/>
    <w:rsid w:val="00B25DCE"/>
  </w:style>
  <w:style w:type="paragraph" w:styleId="afff6">
    <w:name w:val="Document Map"/>
    <w:basedOn w:val="a"/>
    <w:link w:val="afff7"/>
    <w:uiPriority w:val="99"/>
    <w:unhideWhenUsed/>
    <w:rsid w:val="00B25DCE"/>
    <w:pPr>
      <w:widowControl/>
      <w:suppressAutoHyphens w:val="0"/>
    </w:pPr>
    <w:rPr>
      <w:rFonts w:ascii="Tahoma" w:eastAsia="Times New Roman" w:hAnsi="Tahoma" w:cs="Tahoma"/>
      <w:kern w:val="0"/>
      <w:sz w:val="16"/>
      <w:szCs w:val="16"/>
      <w:lang w:bidi="ar-SA"/>
    </w:rPr>
  </w:style>
  <w:style w:type="character" w:customStyle="1" w:styleId="afff7">
    <w:name w:val="Схема документа Знак"/>
    <w:basedOn w:val="a1"/>
    <w:link w:val="afff6"/>
    <w:uiPriority w:val="99"/>
    <w:rsid w:val="00B25DCE"/>
    <w:rPr>
      <w:rFonts w:ascii="Tahoma" w:hAnsi="Tahoma" w:cs="Tahoma"/>
      <w:sz w:val="16"/>
      <w:szCs w:val="16"/>
      <w:lang w:eastAsia="zh-CN"/>
    </w:rPr>
  </w:style>
  <w:style w:type="character" w:customStyle="1" w:styleId="43">
    <w:name w:val="Основной шрифт абзаца4"/>
    <w:rsid w:val="00B25DCE"/>
  </w:style>
  <w:style w:type="character" w:customStyle="1" w:styleId="WW-Absatz-Standardschriftart111111">
    <w:name w:val="WW-Absatz-Standardschriftart111111"/>
    <w:rsid w:val="00B25DCE"/>
  </w:style>
  <w:style w:type="character" w:customStyle="1" w:styleId="WW-Absatz-Standardschriftart1111111">
    <w:name w:val="WW-Absatz-Standardschriftart1111111"/>
    <w:rsid w:val="00B25DCE"/>
  </w:style>
  <w:style w:type="character" w:customStyle="1" w:styleId="WW-Absatz-Standardschriftart11111111">
    <w:name w:val="WW-Absatz-Standardschriftart11111111"/>
    <w:rsid w:val="00B25DCE"/>
  </w:style>
  <w:style w:type="character" w:customStyle="1" w:styleId="WW-Absatz-Standardschriftart111111111">
    <w:name w:val="WW-Absatz-Standardschriftart111111111"/>
    <w:rsid w:val="00B25DCE"/>
  </w:style>
  <w:style w:type="character" w:customStyle="1" w:styleId="WW-Absatz-Standardschriftart1111111111">
    <w:name w:val="WW-Absatz-Standardschriftart1111111111"/>
    <w:rsid w:val="00B25DCE"/>
  </w:style>
  <w:style w:type="character" w:customStyle="1" w:styleId="WW-Absatz-Standardschriftart11111111111">
    <w:name w:val="WW-Absatz-Standardschriftart11111111111"/>
    <w:rsid w:val="00B25DCE"/>
  </w:style>
  <w:style w:type="character" w:customStyle="1" w:styleId="WW-Absatz-Standardschriftart111111111111">
    <w:name w:val="WW-Absatz-Standardschriftart111111111111"/>
    <w:rsid w:val="00B25DCE"/>
  </w:style>
  <w:style w:type="character" w:customStyle="1" w:styleId="WW-Absatz-Standardschriftart1111111111111">
    <w:name w:val="WW-Absatz-Standardschriftart1111111111111"/>
    <w:rsid w:val="00B25DCE"/>
  </w:style>
  <w:style w:type="character" w:customStyle="1" w:styleId="WW-Absatz-Standardschriftart11111111111111">
    <w:name w:val="WW-Absatz-Standardschriftart11111111111111"/>
    <w:rsid w:val="00B25DCE"/>
  </w:style>
  <w:style w:type="character" w:customStyle="1" w:styleId="RTFNum21">
    <w:name w:val="RTF_Num 2 1"/>
    <w:rsid w:val="00B25DCE"/>
  </w:style>
  <w:style w:type="character" w:customStyle="1" w:styleId="RTFNum22">
    <w:name w:val="RTF_Num 2 2"/>
    <w:rsid w:val="00B25DCE"/>
  </w:style>
  <w:style w:type="character" w:customStyle="1" w:styleId="RTFNum23">
    <w:name w:val="RTF_Num 2 3"/>
    <w:rsid w:val="00B25DCE"/>
  </w:style>
  <w:style w:type="character" w:customStyle="1" w:styleId="RTFNum24">
    <w:name w:val="RTF_Num 2 4"/>
    <w:rsid w:val="00B25DCE"/>
  </w:style>
  <w:style w:type="character" w:customStyle="1" w:styleId="RTFNum25">
    <w:name w:val="RTF_Num 2 5"/>
    <w:rsid w:val="00B25DCE"/>
  </w:style>
  <w:style w:type="character" w:customStyle="1" w:styleId="RTFNum26">
    <w:name w:val="RTF_Num 2 6"/>
    <w:rsid w:val="00B25DCE"/>
  </w:style>
  <w:style w:type="character" w:customStyle="1" w:styleId="RTFNum27">
    <w:name w:val="RTF_Num 2 7"/>
    <w:rsid w:val="00B25DCE"/>
  </w:style>
  <w:style w:type="character" w:customStyle="1" w:styleId="RTFNum28">
    <w:name w:val="RTF_Num 2 8"/>
    <w:rsid w:val="00B25DCE"/>
  </w:style>
  <w:style w:type="character" w:customStyle="1" w:styleId="RTFNum29">
    <w:name w:val="RTF_Num 2 9"/>
    <w:rsid w:val="00B25DCE"/>
  </w:style>
  <w:style w:type="character" w:customStyle="1" w:styleId="WW-Absatz-Standardschriftart111111111111111">
    <w:name w:val="WW-Absatz-Standardschriftart111111111111111"/>
    <w:rsid w:val="00B25DCE"/>
  </w:style>
  <w:style w:type="character" w:customStyle="1" w:styleId="WW-Absatz-Standardschriftart1111111112">
    <w:name w:val="WW-Absatz-Standardschriftart1111111112"/>
    <w:rsid w:val="00B25DCE"/>
  </w:style>
  <w:style w:type="character" w:customStyle="1" w:styleId="WW-Absatz-Standardschriftart111111112">
    <w:name w:val="WW-Absatz-Standardschriftart111111112"/>
    <w:rsid w:val="00B25DCE"/>
  </w:style>
  <w:style w:type="character" w:customStyle="1" w:styleId="WW-Absatz-Standardschriftart11111112">
    <w:name w:val="WW-Absatz-Standardschriftart11111112"/>
    <w:rsid w:val="00B25DCE"/>
  </w:style>
  <w:style w:type="character" w:customStyle="1" w:styleId="WW-Absatz-Standardschriftart1111112">
    <w:name w:val="WW-Absatz-Standardschriftart1111112"/>
    <w:rsid w:val="00B25DCE"/>
  </w:style>
  <w:style w:type="character" w:customStyle="1" w:styleId="WW-Absatz-Standardschriftart111112">
    <w:name w:val="WW-Absatz-Standardschriftart111112"/>
    <w:rsid w:val="00B25DCE"/>
  </w:style>
  <w:style w:type="character" w:customStyle="1" w:styleId="WW-Absatz-Standardschriftart11112">
    <w:name w:val="WW-Absatz-Standardschriftart11112"/>
    <w:rsid w:val="00B25DCE"/>
  </w:style>
  <w:style w:type="character" w:customStyle="1" w:styleId="WW-Absatz-Standardschriftart1112">
    <w:name w:val="WW-Absatz-Standardschriftart1112"/>
    <w:rsid w:val="00B25DCE"/>
  </w:style>
  <w:style w:type="character" w:customStyle="1" w:styleId="WW-Absatz-Standardschriftart112">
    <w:name w:val="WW-Absatz-Standardschriftart112"/>
    <w:rsid w:val="00B25DCE"/>
  </w:style>
  <w:style w:type="character" w:customStyle="1" w:styleId="WW-Absatz-Standardschriftart12">
    <w:name w:val="WW-Absatz-Standardschriftart12"/>
    <w:rsid w:val="00B25DCE"/>
  </w:style>
  <w:style w:type="character" w:customStyle="1" w:styleId="WW-Absatz-Standardschriftart121">
    <w:name w:val="WW-Absatz-Standardschriftart121"/>
    <w:rsid w:val="00B25DCE"/>
  </w:style>
  <w:style w:type="paragraph" w:customStyle="1" w:styleId="44">
    <w:name w:val="Указатель4"/>
    <w:basedOn w:val="a"/>
    <w:rsid w:val="00B25DCE"/>
    <w:pPr>
      <w:widowControl/>
      <w:suppressLineNumbers/>
      <w:suppressAutoHyphens w:val="0"/>
    </w:pPr>
    <w:rPr>
      <w:rFonts w:ascii="Times New Roman" w:eastAsia="Times New Roman" w:hAnsi="Times New Roman"/>
      <w:kern w:val="0"/>
      <w:sz w:val="28"/>
      <w:szCs w:val="20"/>
      <w:lang w:bidi="ar-SA"/>
    </w:rPr>
  </w:style>
  <w:style w:type="paragraph" w:customStyle="1" w:styleId="afff8">
    <w:name w:val="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1f8">
    <w:name w:val="Караваев 1"/>
    <w:basedOn w:val="a"/>
    <w:rsid w:val="00B25DCE"/>
    <w:pPr>
      <w:widowControl/>
      <w:ind w:firstLine="709"/>
    </w:pPr>
    <w:rPr>
      <w:rFonts w:ascii="Times New Roman" w:eastAsia="Times New Roman" w:hAnsi="Times New Roman" w:cs="Times New Roman"/>
      <w:b/>
      <w:kern w:val="0"/>
      <w:sz w:val="28"/>
      <w:szCs w:val="28"/>
      <w:lang w:bidi="ar-SA"/>
    </w:rPr>
  </w:style>
  <w:style w:type="paragraph" w:customStyle="1" w:styleId="afff9">
    <w:name w:val="Отчет"/>
    <w:basedOn w:val="a"/>
    <w:rsid w:val="00B25DCE"/>
    <w:pPr>
      <w:widowControl/>
      <w:jc w:val="center"/>
    </w:pPr>
    <w:rPr>
      <w:rFonts w:ascii="Times New Roman" w:eastAsia="Times New Roman" w:hAnsi="Times New Roman" w:cs="Times New Roman"/>
      <w:b/>
      <w:bCs/>
      <w:color w:val="00B050"/>
      <w:kern w:val="0"/>
      <w:u w:val="single"/>
      <w:lang w:bidi="ar-SA"/>
    </w:rPr>
  </w:style>
  <w:style w:type="paragraph" w:customStyle="1" w:styleId="2f2">
    <w:name w:val="Отчет 2"/>
    <w:basedOn w:val="a"/>
    <w:rsid w:val="00B25DCE"/>
    <w:pPr>
      <w:widowControl/>
      <w:ind w:firstLine="709"/>
      <w:jc w:val="both"/>
    </w:pPr>
    <w:rPr>
      <w:rFonts w:ascii="Times New Roman" w:eastAsia="Times New Roman" w:hAnsi="Times New Roman" w:cs="Times New Roman"/>
      <w:bCs/>
      <w:color w:val="00B050"/>
      <w:kern w:val="0"/>
      <w:lang w:bidi="ar-SA"/>
    </w:rPr>
  </w:style>
  <w:style w:type="paragraph" w:customStyle="1" w:styleId="afffa">
    <w:name w:val="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2f3">
    <w:name w:val="Название2"/>
    <w:basedOn w:val="a"/>
    <w:rsid w:val="00B25DCE"/>
    <w:pPr>
      <w:widowControl/>
      <w:suppressAutoHyphens w:val="0"/>
      <w:spacing w:before="120" w:after="120"/>
    </w:pPr>
    <w:rPr>
      <w:rFonts w:ascii="Times New Roman" w:eastAsia="Mangal" w:hAnsi="Times New Roman" w:cs="Times New Roman"/>
      <w:i/>
      <w:iCs/>
      <w:kern w:val="0"/>
      <w:szCs w:val="20"/>
      <w:lang w:bidi="ar-SA"/>
    </w:rPr>
  </w:style>
  <w:style w:type="paragraph" w:customStyle="1" w:styleId="143">
    <w:name w:val="Обычный + 14 пт"/>
    <w:basedOn w:val="a"/>
    <w:rsid w:val="00B25DCE"/>
    <w:pPr>
      <w:widowControl/>
      <w:suppressAutoHyphens w:val="0"/>
      <w:spacing w:after="200" w:line="276" w:lineRule="auto"/>
    </w:pPr>
    <w:rPr>
      <w:rFonts w:ascii="Times New Roman" w:eastAsia="Times New Roman" w:hAnsi="Times New Roman" w:cs="Times New Roman"/>
      <w:kern w:val="0"/>
      <w:lang w:bidi="ar-SA"/>
    </w:rPr>
  </w:style>
  <w:style w:type="paragraph" w:customStyle="1" w:styleId="afffb">
    <w:name w:val="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afffc">
    <w:name w:val="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table" w:customStyle="1" w:styleId="TableGrid">
    <w:name w:val="TableGrid"/>
    <w:rsid w:val="00B25DCE"/>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l65">
    <w:name w:val="xl65"/>
    <w:basedOn w:val="a"/>
    <w:rsid w:val="00B25DCE"/>
    <w:pPr>
      <w:widowControl/>
      <w:suppressAutoHyphens w:val="0"/>
      <w:spacing w:before="100" w:beforeAutospacing="1" w:after="100" w:afterAutospacing="1"/>
      <w:textAlignment w:val="center"/>
    </w:pPr>
    <w:rPr>
      <w:rFonts w:ascii="Times New Roman" w:eastAsia="Times New Roman" w:hAnsi="Times New Roman" w:cs="Times New Roman"/>
      <w:kern w:val="0"/>
      <w:lang w:eastAsia="ru-RU" w:bidi="ar-SA"/>
    </w:rPr>
  </w:style>
  <w:style w:type="paragraph" w:customStyle="1" w:styleId="xl68">
    <w:name w:val="xl68"/>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69">
    <w:name w:val="xl69"/>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0">
    <w:name w:val="xl70"/>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color w:val="000000"/>
      <w:kern w:val="0"/>
      <w:lang w:eastAsia="ru-RU" w:bidi="ar-SA"/>
    </w:rPr>
  </w:style>
  <w:style w:type="paragraph" w:customStyle="1" w:styleId="xl71">
    <w:name w:val="xl71"/>
    <w:basedOn w:val="a"/>
    <w:rsid w:val="00B25DCE"/>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72">
    <w:name w:val="xl72"/>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FF0000"/>
      <w:kern w:val="0"/>
      <w:lang w:eastAsia="ru-RU" w:bidi="ar-SA"/>
    </w:rPr>
  </w:style>
  <w:style w:type="paragraph" w:customStyle="1" w:styleId="xl73">
    <w:name w:val="xl73"/>
    <w:basedOn w:val="a"/>
    <w:rsid w:val="00B25DCE"/>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4">
    <w:name w:val="xl74"/>
    <w:basedOn w:val="a"/>
    <w:rsid w:val="00B25DCE"/>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5">
    <w:name w:val="xl75"/>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kern w:val="0"/>
      <w:lang w:eastAsia="ru-RU" w:bidi="ar-SA"/>
    </w:rPr>
  </w:style>
  <w:style w:type="paragraph" w:customStyle="1" w:styleId="xl76">
    <w:name w:val="xl76"/>
    <w:basedOn w:val="a"/>
    <w:rsid w:val="00B25DC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7">
    <w:name w:val="xl77"/>
    <w:basedOn w:val="a"/>
    <w:rsid w:val="00B25DCE"/>
    <w:pPr>
      <w:widowControl/>
      <w:pBdr>
        <w:left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8">
    <w:name w:val="xl78"/>
    <w:basedOn w:val="a"/>
    <w:rsid w:val="00B25DCE"/>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9">
    <w:name w:val="xl79"/>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80">
    <w:name w:val="xl80"/>
    <w:basedOn w:val="a"/>
    <w:rsid w:val="00B25DC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1">
    <w:name w:val="xl81"/>
    <w:basedOn w:val="a"/>
    <w:rsid w:val="00B25DCE"/>
    <w:pPr>
      <w:widowControl/>
      <w:pBdr>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2">
    <w:name w:val="xl82"/>
    <w:basedOn w:val="a"/>
    <w:rsid w:val="00B25DCE"/>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3">
    <w:name w:val="xl83"/>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84">
    <w:name w:val="xl84"/>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5">
    <w:name w:val="xl85"/>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86">
    <w:name w:val="xl86"/>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000000"/>
      <w:kern w:val="0"/>
      <w:lang w:eastAsia="ru-RU" w:bidi="ar-SA"/>
    </w:rPr>
  </w:style>
  <w:style w:type="paragraph" w:customStyle="1" w:styleId="xl87">
    <w:name w:val="xl87"/>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3">
    <w:name w:val="xl63"/>
    <w:basedOn w:val="a"/>
    <w:rsid w:val="00B25DCE"/>
    <w:pPr>
      <w:widowControl/>
      <w:suppressAutoHyphens w:val="0"/>
      <w:spacing w:before="100" w:beforeAutospacing="1" w:after="100" w:afterAutospacing="1"/>
      <w:textAlignment w:val="center"/>
    </w:pPr>
    <w:rPr>
      <w:rFonts w:ascii="Times New Roman" w:eastAsia="Times New Roman" w:hAnsi="Times New Roman" w:cs="Times New Roman"/>
      <w:kern w:val="0"/>
      <w:lang w:eastAsia="ru-RU" w:bidi="ar-SA"/>
    </w:rPr>
  </w:style>
  <w:style w:type="paragraph" w:customStyle="1" w:styleId="xl66">
    <w:name w:val="xl66"/>
    <w:basedOn w:val="a"/>
    <w:rsid w:val="00B25DCE"/>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67">
    <w:name w:val="xl67"/>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character" w:customStyle="1" w:styleId="afffd">
    <w:name w:val="Без интервала Знак"/>
    <w:link w:val="afffe"/>
    <w:uiPriority w:val="1"/>
    <w:locked/>
    <w:rsid w:val="009B4199"/>
    <w:rPr>
      <w:rFonts w:ascii="Calibri" w:eastAsia="Calibri" w:hAnsi="Calibri"/>
    </w:rPr>
  </w:style>
  <w:style w:type="paragraph" w:styleId="afffe">
    <w:name w:val="No Spacing"/>
    <w:link w:val="afffd"/>
    <w:uiPriority w:val="1"/>
    <w:qFormat/>
    <w:rsid w:val="009B4199"/>
    <w:rPr>
      <w:rFonts w:ascii="Calibri" w:eastAsia="Calibri" w:hAnsi="Calibri"/>
    </w:rPr>
  </w:style>
  <w:style w:type="paragraph" w:customStyle="1" w:styleId="Standard">
    <w:name w:val="Standard"/>
    <w:rsid w:val="0034719F"/>
    <w:pPr>
      <w:widowControl w:val="0"/>
      <w:shd w:val="clear" w:color="auto" w:fill="FFFFFF"/>
      <w:suppressAutoHyphens/>
      <w:textAlignment w:val="baseline"/>
    </w:pPr>
    <w:rPr>
      <w:rFonts w:eastAsia="Lucida Sans Unicode" w:cs="Arial"/>
      <w:color w:val="000000"/>
      <w:kern w:val="1"/>
      <w:sz w:val="24"/>
      <w:szCs w:val="24"/>
      <w:lang w:val="en-US" w:eastAsia="en-US" w:bidi="en-US"/>
    </w:rPr>
  </w:style>
  <w:style w:type="character" w:styleId="affff">
    <w:name w:val="annotation reference"/>
    <w:basedOn w:val="a1"/>
    <w:uiPriority w:val="99"/>
    <w:semiHidden/>
    <w:unhideWhenUsed/>
    <w:rsid w:val="00BA1495"/>
    <w:rPr>
      <w:sz w:val="16"/>
      <w:szCs w:val="16"/>
    </w:rPr>
  </w:style>
  <w:style w:type="paragraph" w:styleId="affff0">
    <w:name w:val="annotation text"/>
    <w:basedOn w:val="a"/>
    <w:link w:val="affff1"/>
    <w:uiPriority w:val="99"/>
    <w:semiHidden/>
    <w:unhideWhenUsed/>
    <w:rsid w:val="00BA1495"/>
    <w:rPr>
      <w:sz w:val="20"/>
      <w:szCs w:val="18"/>
    </w:rPr>
  </w:style>
  <w:style w:type="character" w:customStyle="1" w:styleId="affff1">
    <w:name w:val="Текст примечания Знак"/>
    <w:basedOn w:val="a1"/>
    <w:link w:val="affff0"/>
    <w:uiPriority w:val="99"/>
    <w:semiHidden/>
    <w:rsid w:val="00BA1495"/>
    <w:rPr>
      <w:rFonts w:ascii="Liberation Serif" w:eastAsia="Lucida Sans Unicode" w:hAnsi="Liberation Serif" w:cs="Mangal"/>
      <w:kern w:val="1"/>
      <w:szCs w:val="18"/>
      <w:lang w:eastAsia="zh-CN" w:bidi="hi-IN"/>
    </w:rPr>
  </w:style>
  <w:style w:type="paragraph" w:styleId="affff2">
    <w:name w:val="annotation subject"/>
    <w:basedOn w:val="affff0"/>
    <w:next w:val="affff0"/>
    <w:link w:val="affff3"/>
    <w:uiPriority w:val="99"/>
    <w:semiHidden/>
    <w:unhideWhenUsed/>
    <w:rsid w:val="00BA1495"/>
    <w:rPr>
      <w:b/>
      <w:bCs/>
    </w:rPr>
  </w:style>
  <w:style w:type="character" w:customStyle="1" w:styleId="affff3">
    <w:name w:val="Тема примечания Знак"/>
    <w:basedOn w:val="affff1"/>
    <w:link w:val="affff2"/>
    <w:uiPriority w:val="99"/>
    <w:semiHidden/>
    <w:rsid w:val="00BA1495"/>
    <w:rPr>
      <w:rFonts w:ascii="Liberation Serif" w:eastAsia="Lucida Sans Unicode" w:hAnsi="Liberation Serif" w:cs="Mangal"/>
      <w:b/>
      <w:bCs/>
      <w:kern w:val="1"/>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1093">
      <w:bodyDiv w:val="1"/>
      <w:marLeft w:val="0"/>
      <w:marRight w:val="0"/>
      <w:marTop w:val="0"/>
      <w:marBottom w:val="0"/>
      <w:divBdr>
        <w:top w:val="none" w:sz="0" w:space="0" w:color="auto"/>
        <w:left w:val="none" w:sz="0" w:space="0" w:color="auto"/>
        <w:bottom w:val="none" w:sz="0" w:space="0" w:color="auto"/>
        <w:right w:val="none" w:sz="0" w:space="0" w:color="auto"/>
      </w:divBdr>
    </w:div>
    <w:div w:id="110515453">
      <w:bodyDiv w:val="1"/>
      <w:marLeft w:val="0"/>
      <w:marRight w:val="0"/>
      <w:marTop w:val="0"/>
      <w:marBottom w:val="0"/>
      <w:divBdr>
        <w:top w:val="none" w:sz="0" w:space="0" w:color="auto"/>
        <w:left w:val="none" w:sz="0" w:space="0" w:color="auto"/>
        <w:bottom w:val="none" w:sz="0" w:space="0" w:color="auto"/>
        <w:right w:val="none" w:sz="0" w:space="0" w:color="auto"/>
      </w:divBdr>
    </w:div>
    <w:div w:id="151258794">
      <w:bodyDiv w:val="1"/>
      <w:marLeft w:val="0"/>
      <w:marRight w:val="0"/>
      <w:marTop w:val="0"/>
      <w:marBottom w:val="0"/>
      <w:divBdr>
        <w:top w:val="none" w:sz="0" w:space="0" w:color="auto"/>
        <w:left w:val="none" w:sz="0" w:space="0" w:color="auto"/>
        <w:bottom w:val="none" w:sz="0" w:space="0" w:color="auto"/>
        <w:right w:val="none" w:sz="0" w:space="0" w:color="auto"/>
      </w:divBdr>
    </w:div>
    <w:div w:id="278798460">
      <w:bodyDiv w:val="1"/>
      <w:marLeft w:val="0"/>
      <w:marRight w:val="0"/>
      <w:marTop w:val="0"/>
      <w:marBottom w:val="0"/>
      <w:divBdr>
        <w:top w:val="none" w:sz="0" w:space="0" w:color="auto"/>
        <w:left w:val="none" w:sz="0" w:space="0" w:color="auto"/>
        <w:bottom w:val="none" w:sz="0" w:space="0" w:color="auto"/>
        <w:right w:val="none" w:sz="0" w:space="0" w:color="auto"/>
      </w:divBdr>
    </w:div>
    <w:div w:id="316764616">
      <w:bodyDiv w:val="1"/>
      <w:marLeft w:val="0"/>
      <w:marRight w:val="0"/>
      <w:marTop w:val="0"/>
      <w:marBottom w:val="0"/>
      <w:divBdr>
        <w:top w:val="none" w:sz="0" w:space="0" w:color="auto"/>
        <w:left w:val="none" w:sz="0" w:space="0" w:color="auto"/>
        <w:bottom w:val="none" w:sz="0" w:space="0" w:color="auto"/>
        <w:right w:val="none" w:sz="0" w:space="0" w:color="auto"/>
      </w:divBdr>
    </w:div>
    <w:div w:id="374086839">
      <w:bodyDiv w:val="1"/>
      <w:marLeft w:val="0"/>
      <w:marRight w:val="0"/>
      <w:marTop w:val="0"/>
      <w:marBottom w:val="0"/>
      <w:divBdr>
        <w:top w:val="none" w:sz="0" w:space="0" w:color="auto"/>
        <w:left w:val="none" w:sz="0" w:space="0" w:color="auto"/>
        <w:bottom w:val="none" w:sz="0" w:space="0" w:color="auto"/>
        <w:right w:val="none" w:sz="0" w:space="0" w:color="auto"/>
      </w:divBdr>
    </w:div>
    <w:div w:id="562840343">
      <w:bodyDiv w:val="1"/>
      <w:marLeft w:val="0"/>
      <w:marRight w:val="0"/>
      <w:marTop w:val="0"/>
      <w:marBottom w:val="0"/>
      <w:divBdr>
        <w:top w:val="none" w:sz="0" w:space="0" w:color="auto"/>
        <w:left w:val="none" w:sz="0" w:space="0" w:color="auto"/>
        <w:bottom w:val="none" w:sz="0" w:space="0" w:color="auto"/>
        <w:right w:val="none" w:sz="0" w:space="0" w:color="auto"/>
      </w:divBdr>
    </w:div>
    <w:div w:id="598371751">
      <w:bodyDiv w:val="1"/>
      <w:marLeft w:val="0"/>
      <w:marRight w:val="0"/>
      <w:marTop w:val="0"/>
      <w:marBottom w:val="0"/>
      <w:divBdr>
        <w:top w:val="none" w:sz="0" w:space="0" w:color="auto"/>
        <w:left w:val="none" w:sz="0" w:space="0" w:color="auto"/>
        <w:bottom w:val="none" w:sz="0" w:space="0" w:color="auto"/>
        <w:right w:val="none" w:sz="0" w:space="0" w:color="auto"/>
      </w:divBdr>
    </w:div>
    <w:div w:id="665015928">
      <w:bodyDiv w:val="1"/>
      <w:marLeft w:val="0"/>
      <w:marRight w:val="0"/>
      <w:marTop w:val="0"/>
      <w:marBottom w:val="0"/>
      <w:divBdr>
        <w:top w:val="none" w:sz="0" w:space="0" w:color="auto"/>
        <w:left w:val="none" w:sz="0" w:space="0" w:color="auto"/>
        <w:bottom w:val="none" w:sz="0" w:space="0" w:color="auto"/>
        <w:right w:val="none" w:sz="0" w:space="0" w:color="auto"/>
      </w:divBdr>
    </w:div>
    <w:div w:id="737479469">
      <w:bodyDiv w:val="1"/>
      <w:marLeft w:val="0"/>
      <w:marRight w:val="0"/>
      <w:marTop w:val="0"/>
      <w:marBottom w:val="0"/>
      <w:divBdr>
        <w:top w:val="none" w:sz="0" w:space="0" w:color="auto"/>
        <w:left w:val="none" w:sz="0" w:space="0" w:color="auto"/>
        <w:bottom w:val="none" w:sz="0" w:space="0" w:color="auto"/>
        <w:right w:val="none" w:sz="0" w:space="0" w:color="auto"/>
      </w:divBdr>
    </w:div>
    <w:div w:id="932471112">
      <w:bodyDiv w:val="1"/>
      <w:marLeft w:val="0"/>
      <w:marRight w:val="0"/>
      <w:marTop w:val="0"/>
      <w:marBottom w:val="0"/>
      <w:divBdr>
        <w:top w:val="none" w:sz="0" w:space="0" w:color="auto"/>
        <w:left w:val="none" w:sz="0" w:space="0" w:color="auto"/>
        <w:bottom w:val="none" w:sz="0" w:space="0" w:color="auto"/>
        <w:right w:val="none" w:sz="0" w:space="0" w:color="auto"/>
      </w:divBdr>
    </w:div>
    <w:div w:id="972370590">
      <w:bodyDiv w:val="1"/>
      <w:marLeft w:val="0"/>
      <w:marRight w:val="0"/>
      <w:marTop w:val="0"/>
      <w:marBottom w:val="0"/>
      <w:divBdr>
        <w:top w:val="none" w:sz="0" w:space="0" w:color="auto"/>
        <w:left w:val="none" w:sz="0" w:space="0" w:color="auto"/>
        <w:bottom w:val="none" w:sz="0" w:space="0" w:color="auto"/>
        <w:right w:val="none" w:sz="0" w:space="0" w:color="auto"/>
      </w:divBdr>
    </w:div>
    <w:div w:id="978922808">
      <w:bodyDiv w:val="1"/>
      <w:marLeft w:val="0"/>
      <w:marRight w:val="0"/>
      <w:marTop w:val="0"/>
      <w:marBottom w:val="0"/>
      <w:divBdr>
        <w:top w:val="none" w:sz="0" w:space="0" w:color="auto"/>
        <w:left w:val="none" w:sz="0" w:space="0" w:color="auto"/>
        <w:bottom w:val="none" w:sz="0" w:space="0" w:color="auto"/>
        <w:right w:val="none" w:sz="0" w:space="0" w:color="auto"/>
      </w:divBdr>
    </w:div>
    <w:div w:id="1042898472">
      <w:bodyDiv w:val="1"/>
      <w:marLeft w:val="0"/>
      <w:marRight w:val="0"/>
      <w:marTop w:val="0"/>
      <w:marBottom w:val="0"/>
      <w:divBdr>
        <w:top w:val="none" w:sz="0" w:space="0" w:color="auto"/>
        <w:left w:val="none" w:sz="0" w:space="0" w:color="auto"/>
        <w:bottom w:val="none" w:sz="0" w:space="0" w:color="auto"/>
        <w:right w:val="none" w:sz="0" w:space="0" w:color="auto"/>
      </w:divBdr>
    </w:div>
    <w:div w:id="1287618110">
      <w:bodyDiv w:val="1"/>
      <w:marLeft w:val="0"/>
      <w:marRight w:val="0"/>
      <w:marTop w:val="0"/>
      <w:marBottom w:val="0"/>
      <w:divBdr>
        <w:top w:val="none" w:sz="0" w:space="0" w:color="auto"/>
        <w:left w:val="none" w:sz="0" w:space="0" w:color="auto"/>
        <w:bottom w:val="none" w:sz="0" w:space="0" w:color="auto"/>
        <w:right w:val="none" w:sz="0" w:space="0" w:color="auto"/>
      </w:divBdr>
    </w:div>
    <w:div w:id="1322349333">
      <w:bodyDiv w:val="1"/>
      <w:marLeft w:val="0"/>
      <w:marRight w:val="0"/>
      <w:marTop w:val="0"/>
      <w:marBottom w:val="0"/>
      <w:divBdr>
        <w:top w:val="none" w:sz="0" w:space="0" w:color="auto"/>
        <w:left w:val="none" w:sz="0" w:space="0" w:color="auto"/>
        <w:bottom w:val="none" w:sz="0" w:space="0" w:color="auto"/>
        <w:right w:val="none" w:sz="0" w:space="0" w:color="auto"/>
      </w:divBdr>
    </w:div>
    <w:div w:id="1354190760">
      <w:bodyDiv w:val="1"/>
      <w:marLeft w:val="0"/>
      <w:marRight w:val="0"/>
      <w:marTop w:val="0"/>
      <w:marBottom w:val="0"/>
      <w:divBdr>
        <w:top w:val="none" w:sz="0" w:space="0" w:color="auto"/>
        <w:left w:val="none" w:sz="0" w:space="0" w:color="auto"/>
        <w:bottom w:val="none" w:sz="0" w:space="0" w:color="auto"/>
        <w:right w:val="none" w:sz="0" w:space="0" w:color="auto"/>
      </w:divBdr>
    </w:div>
    <w:div w:id="1391537065">
      <w:bodyDiv w:val="1"/>
      <w:marLeft w:val="0"/>
      <w:marRight w:val="0"/>
      <w:marTop w:val="0"/>
      <w:marBottom w:val="0"/>
      <w:divBdr>
        <w:top w:val="none" w:sz="0" w:space="0" w:color="auto"/>
        <w:left w:val="none" w:sz="0" w:space="0" w:color="auto"/>
        <w:bottom w:val="none" w:sz="0" w:space="0" w:color="auto"/>
        <w:right w:val="none" w:sz="0" w:space="0" w:color="auto"/>
      </w:divBdr>
    </w:div>
    <w:div w:id="1411846994">
      <w:bodyDiv w:val="1"/>
      <w:marLeft w:val="0"/>
      <w:marRight w:val="0"/>
      <w:marTop w:val="0"/>
      <w:marBottom w:val="0"/>
      <w:divBdr>
        <w:top w:val="none" w:sz="0" w:space="0" w:color="auto"/>
        <w:left w:val="none" w:sz="0" w:space="0" w:color="auto"/>
        <w:bottom w:val="none" w:sz="0" w:space="0" w:color="auto"/>
        <w:right w:val="none" w:sz="0" w:space="0" w:color="auto"/>
      </w:divBdr>
    </w:div>
    <w:div w:id="1459180662">
      <w:bodyDiv w:val="1"/>
      <w:marLeft w:val="0"/>
      <w:marRight w:val="0"/>
      <w:marTop w:val="0"/>
      <w:marBottom w:val="0"/>
      <w:divBdr>
        <w:top w:val="none" w:sz="0" w:space="0" w:color="auto"/>
        <w:left w:val="none" w:sz="0" w:space="0" w:color="auto"/>
        <w:bottom w:val="none" w:sz="0" w:space="0" w:color="auto"/>
        <w:right w:val="none" w:sz="0" w:space="0" w:color="auto"/>
      </w:divBdr>
    </w:div>
    <w:div w:id="1727727544">
      <w:bodyDiv w:val="1"/>
      <w:marLeft w:val="0"/>
      <w:marRight w:val="0"/>
      <w:marTop w:val="0"/>
      <w:marBottom w:val="0"/>
      <w:divBdr>
        <w:top w:val="none" w:sz="0" w:space="0" w:color="auto"/>
        <w:left w:val="none" w:sz="0" w:space="0" w:color="auto"/>
        <w:bottom w:val="none" w:sz="0" w:space="0" w:color="auto"/>
        <w:right w:val="none" w:sz="0" w:space="0" w:color="auto"/>
      </w:divBdr>
    </w:div>
    <w:div w:id="21052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2967D-844E-47EA-841C-51D594A4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990</Words>
  <Characters>5647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u0501</dc:creator>
  <cp:lastModifiedBy>Пользователь</cp:lastModifiedBy>
  <cp:revision>7</cp:revision>
  <cp:lastPrinted>2026-01-12T05:10:00Z</cp:lastPrinted>
  <dcterms:created xsi:type="dcterms:W3CDTF">2025-12-24T08:40:00Z</dcterms:created>
  <dcterms:modified xsi:type="dcterms:W3CDTF">2026-01-14T07:59:00Z</dcterms:modified>
</cp:coreProperties>
</file>